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344F2" w14:textId="1FC44826" w:rsidR="004E6C89" w:rsidRPr="00FD512B" w:rsidRDefault="00966888">
      <w:pPr>
        <w:spacing w:before="64"/>
        <w:ind w:left="4061" w:right="4021" w:hanging="1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FD512B">
        <w:rPr>
          <w:rFonts w:asciiTheme="minorHAnsi" w:hAnsiTheme="minorHAnsi" w:cstheme="minorHAnsi"/>
          <w:b/>
          <w:iCs/>
          <w:color w:val="000000"/>
          <w:sz w:val="24"/>
          <w:szCs w:val="24"/>
        </w:rPr>
        <w:t>Curriculum Vitae</w:t>
      </w:r>
    </w:p>
    <w:p w14:paraId="370618AE" w14:textId="77777777" w:rsidR="004E6C89" w:rsidRPr="00FD512B" w:rsidRDefault="004E6C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EDA319" w14:textId="6DC6BA46" w:rsidR="004E6C89" w:rsidRPr="00FD512B" w:rsidRDefault="00FD512B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bCs/>
          <w:sz w:val="22"/>
          <w:szCs w:val="22"/>
        </w:rPr>
        <w:t>Taran Head</w:t>
      </w:r>
      <w:r w:rsidRPr="00FD512B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>
        <w:rPr>
          <w:rFonts w:asciiTheme="minorHAnsi" w:hAnsiTheme="minorHAnsi" w:cstheme="minorHAnsi"/>
          <w:sz w:val="22"/>
          <w:szCs w:val="22"/>
        </w:rPr>
        <w:tab/>
      </w:r>
      <w:hyperlink r:id="rId7" w:history="1">
        <w:r w:rsidRPr="007A5CE1">
          <w:rPr>
            <w:rStyle w:val="Hyperlink"/>
            <w:rFonts w:asciiTheme="minorHAnsi" w:hAnsiTheme="minorHAnsi" w:cstheme="minorHAnsi"/>
            <w:b/>
            <w:sz w:val="22"/>
            <w:szCs w:val="22"/>
          </w:rPr>
          <w:t>Email: taran@gmail.com</w:t>
        </w:r>
      </w:hyperlink>
    </w:p>
    <w:p w14:paraId="5A96F8C1" w14:textId="7C02E040" w:rsidR="004E6C89" w:rsidRPr="00FD512B" w:rsidRDefault="00966888">
      <w:pPr>
        <w:spacing w:before="5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sz w:val="22"/>
          <w:szCs w:val="22"/>
        </w:rPr>
        <w:t>1234 Bird Avenue</w:t>
      </w:r>
      <w:r w:rsidRPr="00FD512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</w:t>
      </w:r>
      <w:r w:rsidRPr="00FD512B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="00FD512B">
        <w:rPr>
          <w:rFonts w:asciiTheme="minorHAnsi" w:hAnsiTheme="minorHAnsi" w:cstheme="minorHAnsi"/>
          <w:b/>
          <w:spacing w:val="20"/>
          <w:sz w:val="22"/>
          <w:szCs w:val="22"/>
        </w:rPr>
        <w:tab/>
      </w:r>
      <w:r w:rsidR="00FD512B">
        <w:rPr>
          <w:rFonts w:asciiTheme="minorHAnsi" w:hAnsiTheme="minorHAnsi" w:cstheme="minorHAnsi"/>
          <w:b/>
          <w:spacing w:val="20"/>
          <w:sz w:val="22"/>
          <w:szCs w:val="22"/>
        </w:rPr>
        <w:tab/>
      </w:r>
      <w:r w:rsidRPr="00FD512B">
        <w:rPr>
          <w:rFonts w:asciiTheme="minorHAnsi" w:hAnsiTheme="minorHAnsi" w:cstheme="minorHAnsi"/>
          <w:b/>
          <w:sz w:val="22"/>
          <w:szCs w:val="22"/>
        </w:rPr>
        <w:t>Home: 312.581.1234</w:t>
      </w:r>
    </w:p>
    <w:p w14:paraId="6CD1FBEC" w14:textId="7BE4EEE3" w:rsidR="004E6C89" w:rsidRPr="00FD512B" w:rsidRDefault="00966888">
      <w:pPr>
        <w:spacing w:before="5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sz w:val="22"/>
          <w:szCs w:val="22"/>
        </w:rPr>
        <w:t>Largo, Florida  12345</w:t>
      </w:r>
      <w:r w:rsidRPr="00FD512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FD512B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="00FD512B">
        <w:rPr>
          <w:rFonts w:asciiTheme="minorHAnsi" w:hAnsiTheme="minorHAnsi" w:cstheme="minorHAnsi"/>
          <w:b/>
          <w:spacing w:val="53"/>
          <w:sz w:val="22"/>
          <w:szCs w:val="22"/>
        </w:rPr>
        <w:tab/>
      </w:r>
      <w:r w:rsidR="00FD512B">
        <w:rPr>
          <w:rFonts w:asciiTheme="minorHAnsi" w:hAnsiTheme="minorHAnsi" w:cstheme="minorHAnsi"/>
          <w:b/>
          <w:spacing w:val="53"/>
          <w:sz w:val="22"/>
          <w:szCs w:val="22"/>
        </w:rPr>
        <w:tab/>
      </w:r>
      <w:r w:rsidRPr="00FD512B">
        <w:rPr>
          <w:rFonts w:asciiTheme="minorHAnsi" w:hAnsiTheme="minorHAnsi" w:cstheme="minorHAnsi"/>
          <w:b/>
          <w:sz w:val="22"/>
          <w:szCs w:val="22"/>
        </w:rPr>
        <w:t>Work: 312.586.1234</w:t>
      </w:r>
    </w:p>
    <w:p w14:paraId="628A69DE" w14:textId="77777777" w:rsidR="004E6C89" w:rsidRPr="00FD512B" w:rsidRDefault="004E6C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0C4236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i/>
          <w:sz w:val="22"/>
          <w:szCs w:val="22"/>
          <w:u w:color="000000"/>
        </w:rPr>
        <w:t>SUMMAR</w:t>
      </w:r>
      <w:r w:rsidRPr="00FD512B">
        <w:rPr>
          <w:rFonts w:asciiTheme="minorHAnsi" w:hAnsiTheme="minorHAnsi" w:cstheme="minorHAnsi"/>
          <w:b/>
          <w:i/>
          <w:spacing w:val="2"/>
          <w:sz w:val="22"/>
          <w:szCs w:val="22"/>
          <w:u w:color="000000"/>
        </w:rPr>
        <w:t>Y</w:t>
      </w:r>
      <w:r w:rsidRPr="00FD512B">
        <w:rPr>
          <w:rFonts w:asciiTheme="minorHAnsi" w:hAnsiTheme="minorHAnsi" w:cstheme="minorHAnsi"/>
          <w:b/>
          <w:i/>
          <w:sz w:val="22"/>
          <w:szCs w:val="22"/>
          <w:u w:color="000000"/>
        </w:rPr>
        <w:t>:</w:t>
      </w:r>
    </w:p>
    <w:p w14:paraId="38550648" w14:textId="77777777" w:rsidR="004E6C89" w:rsidRPr="00FD512B" w:rsidRDefault="004E6C8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0DECAF4" w14:textId="77777777" w:rsidR="004E6C89" w:rsidRPr="00FD512B" w:rsidRDefault="00966888">
      <w:pPr>
        <w:tabs>
          <w:tab w:val="left" w:pos="500"/>
        </w:tabs>
        <w:spacing w:line="243" w:lineRule="auto"/>
        <w:ind w:left="508" w:right="97" w:hanging="360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i/>
          <w:sz w:val="22"/>
          <w:szCs w:val="22"/>
        </w:rPr>
        <w:t>Thirty  year record of achievement</w:t>
      </w:r>
      <w:r w:rsidRPr="00FD51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in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ent, quality i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prove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ent, education and  consulting in the health care industry.</w:t>
      </w:r>
    </w:p>
    <w:p w14:paraId="6E1CC176" w14:textId="77777777" w:rsidR="004E6C89" w:rsidRPr="00FD512B" w:rsidRDefault="004E6C8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036CF5D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D512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i/>
          <w:sz w:val="22"/>
          <w:szCs w:val="22"/>
        </w:rPr>
        <w:t xml:space="preserve">Expertise in entrepreneurial business management </w:t>
      </w:r>
      <w:r w:rsidRPr="00FD512B">
        <w:rPr>
          <w:rFonts w:asciiTheme="minorHAnsi" w:hAnsiTheme="minorHAnsi" w:cstheme="minorHAnsi"/>
          <w:sz w:val="22"/>
          <w:szCs w:val="22"/>
        </w:rPr>
        <w:t>in the health care place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industry.</w:t>
      </w:r>
    </w:p>
    <w:p w14:paraId="31BE1A99" w14:textId="77777777" w:rsidR="004E6C89" w:rsidRPr="00FD512B" w:rsidRDefault="004E6C8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50F2411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D512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i/>
          <w:sz w:val="22"/>
          <w:szCs w:val="22"/>
        </w:rPr>
        <w:t>In-depth knowledge of health information operations</w:t>
      </w:r>
      <w:r w:rsidRPr="00FD512B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with 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phasis on technology.</w:t>
      </w:r>
    </w:p>
    <w:p w14:paraId="10E77AC4" w14:textId="77777777" w:rsidR="004E6C89" w:rsidRPr="00FD512B" w:rsidRDefault="004E6C8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B5D7BD6" w14:textId="77777777" w:rsidR="004E6C89" w:rsidRPr="00FD512B" w:rsidRDefault="00966888">
      <w:pPr>
        <w:tabs>
          <w:tab w:val="left" w:pos="500"/>
        </w:tabs>
        <w:spacing w:line="243" w:lineRule="auto"/>
        <w:ind w:left="508" w:right="686" w:hanging="360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i/>
          <w:sz w:val="22"/>
          <w:szCs w:val="22"/>
        </w:rPr>
        <w:t>Implementation of continuous quality improvement systems</w:t>
      </w:r>
      <w:r w:rsidRPr="00FD512B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in </w:t>
      </w:r>
      <w:r w:rsidRPr="00FD512B">
        <w:rPr>
          <w:rFonts w:asciiTheme="minorHAnsi" w:hAnsiTheme="minorHAnsi" w:cstheme="minorHAnsi"/>
          <w:sz w:val="22"/>
          <w:szCs w:val="22"/>
        </w:rPr>
        <w:t>hospitals resulting in full JCAHO Accreditation’s.</w:t>
      </w:r>
    </w:p>
    <w:p w14:paraId="6C6470EB" w14:textId="77777777" w:rsidR="004E6C89" w:rsidRPr="00FD512B" w:rsidRDefault="004E6C8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44CDFB4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D512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i/>
          <w:sz w:val="22"/>
          <w:szCs w:val="22"/>
        </w:rPr>
        <w:t xml:space="preserve">Ability to effectively communicate </w:t>
      </w:r>
      <w:r w:rsidRPr="00FD512B">
        <w:rPr>
          <w:rFonts w:asciiTheme="minorHAnsi" w:hAnsiTheme="minorHAnsi" w:cstheme="minorHAnsi"/>
          <w:sz w:val="22"/>
          <w:szCs w:val="22"/>
        </w:rPr>
        <w:t>with custo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ers, staff and professional peers.</w:t>
      </w:r>
    </w:p>
    <w:p w14:paraId="742EF1CD" w14:textId="77777777" w:rsidR="004E6C89" w:rsidRPr="00FD512B" w:rsidRDefault="004E6C8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7FF3783" w14:textId="18AD6431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D512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Skilled at independent </w:t>
      </w:r>
      <w:r w:rsidRPr="00FD512B">
        <w:rPr>
          <w:rFonts w:asciiTheme="minorHAnsi" w:hAnsiTheme="minorHAnsi" w:cstheme="minorHAnsi"/>
          <w:i/>
          <w:sz w:val="22"/>
          <w:szCs w:val="22"/>
        </w:rPr>
        <w:t>problem-solving, negotiations and follow-through.</w:t>
      </w:r>
    </w:p>
    <w:p w14:paraId="46CF8D1D" w14:textId="77777777" w:rsidR="004E6C89" w:rsidRPr="00FD512B" w:rsidRDefault="004E6C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BE6B9B" w14:textId="4EE96AAA" w:rsidR="004E6C89" w:rsidRPr="00FD512B" w:rsidRDefault="00966888" w:rsidP="00FD512B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i/>
          <w:sz w:val="22"/>
          <w:szCs w:val="22"/>
          <w:u w:color="000000"/>
        </w:rPr>
        <w:t>EXPERIENCE:</w:t>
      </w:r>
    </w:p>
    <w:p w14:paraId="5E32CB95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i/>
          <w:sz w:val="22"/>
          <w:szCs w:val="22"/>
        </w:rPr>
        <w:t xml:space="preserve">H.I.M. Recruiters,  Largo, Florida                                                                                  </w:t>
      </w:r>
      <w:r w:rsidRPr="00FD512B">
        <w:rPr>
          <w:rFonts w:asciiTheme="minorHAnsi" w:hAnsiTheme="minorHAnsi" w:cstheme="minorHAnsi"/>
          <w:b/>
          <w:i/>
          <w:spacing w:val="10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b/>
          <w:sz w:val="22"/>
          <w:szCs w:val="22"/>
        </w:rPr>
        <w:t>1991 - Present</w:t>
      </w:r>
    </w:p>
    <w:p w14:paraId="5DB90EC3" w14:textId="77777777" w:rsidR="004E6C89" w:rsidRPr="00FD512B" w:rsidRDefault="00966888">
      <w:pPr>
        <w:spacing w:before="5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sz w:val="22"/>
          <w:szCs w:val="22"/>
          <w:u w:color="000000"/>
        </w:rPr>
        <w:t>President &amp; O</w:t>
      </w:r>
      <w:r w:rsidRPr="00FD512B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w</w:t>
      </w:r>
      <w:r w:rsidRPr="00FD512B">
        <w:rPr>
          <w:rFonts w:asciiTheme="minorHAnsi" w:hAnsiTheme="minorHAnsi" w:cstheme="minorHAnsi"/>
          <w:b/>
          <w:sz w:val="22"/>
          <w:szCs w:val="22"/>
          <w:u w:color="000000"/>
        </w:rPr>
        <w:t>ner</w:t>
      </w:r>
    </w:p>
    <w:p w14:paraId="1F783472" w14:textId="77777777" w:rsidR="004E6C89" w:rsidRPr="00FD512B" w:rsidRDefault="004E6C8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180B894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D512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Creation of new business from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concept to full-ti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 successful operation.</w:t>
      </w:r>
    </w:p>
    <w:p w14:paraId="2235E454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88526D6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Revenues increased by over five hundred percent in four years.</w:t>
      </w:r>
    </w:p>
    <w:p w14:paraId="772F9BAF" w14:textId="77777777" w:rsidR="004E6C89" w:rsidRPr="00FD512B" w:rsidRDefault="004E6C8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8746E66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D512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I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ple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entation of custo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ized place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software and networked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puter syste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.</w:t>
      </w:r>
    </w:p>
    <w:p w14:paraId="25BC3990" w14:textId="77777777" w:rsidR="004E6C89" w:rsidRPr="00FD512B" w:rsidRDefault="004E6C8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0F9228D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D512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Service in per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anent and te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porary place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ent within hundreds of health care </w:t>
      </w:r>
      <w:r w:rsidRPr="00FD512B">
        <w:rPr>
          <w:rFonts w:asciiTheme="minorHAnsi" w:hAnsiTheme="minorHAnsi" w:cstheme="minorHAnsi"/>
          <w:sz w:val="22"/>
          <w:szCs w:val="22"/>
        </w:rPr>
        <w:t>organizations.</w:t>
      </w:r>
    </w:p>
    <w:p w14:paraId="30AF61E0" w14:textId="77777777" w:rsidR="004E6C89" w:rsidRPr="00FD512B" w:rsidRDefault="004E6C89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34AA25E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i/>
          <w:sz w:val="22"/>
          <w:szCs w:val="22"/>
        </w:rPr>
        <w:t xml:space="preserve">St. Petersburg Junior College, St. Petersburg, Florida                                                       </w:t>
      </w:r>
      <w:r w:rsidRPr="00FD512B">
        <w:rPr>
          <w:rFonts w:asciiTheme="minorHAnsi" w:hAnsiTheme="minorHAnsi" w:cstheme="minorHAnsi"/>
          <w:b/>
          <w:i/>
          <w:spacing w:val="1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b/>
          <w:sz w:val="22"/>
          <w:szCs w:val="22"/>
        </w:rPr>
        <w:t>1990 - 1993</w:t>
      </w:r>
    </w:p>
    <w:p w14:paraId="7143E1BD" w14:textId="77777777" w:rsidR="004E6C89" w:rsidRPr="00FD512B" w:rsidRDefault="00966888">
      <w:pPr>
        <w:spacing w:before="5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sz w:val="22"/>
          <w:szCs w:val="22"/>
          <w:u w:color="000000"/>
        </w:rPr>
        <w:t>Director , Health Information Management Program</w:t>
      </w:r>
    </w:p>
    <w:p w14:paraId="5437F796" w14:textId="77777777" w:rsidR="004E6C89" w:rsidRPr="00FD512B" w:rsidRDefault="004E6C8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2220CF0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Per</w:t>
      </w:r>
      <w:r w:rsidRPr="00FD51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D512B">
        <w:rPr>
          <w:rFonts w:asciiTheme="minorHAnsi" w:hAnsiTheme="minorHAnsi" w:cstheme="minorHAnsi"/>
          <w:sz w:val="22"/>
          <w:szCs w:val="22"/>
        </w:rPr>
        <w:t>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ed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ajor curriculum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restructuring which </w:t>
      </w:r>
      <w:r w:rsidRPr="00FD512B">
        <w:rPr>
          <w:rFonts w:asciiTheme="minorHAnsi" w:hAnsiTheme="minorHAnsi" w:cstheme="minorHAnsi"/>
          <w:sz w:val="22"/>
          <w:szCs w:val="22"/>
        </w:rPr>
        <w:t>resulted in drastic enroll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increases.</w:t>
      </w:r>
    </w:p>
    <w:p w14:paraId="6F5705B0" w14:textId="77777777" w:rsidR="004E6C89" w:rsidRPr="00FD512B" w:rsidRDefault="004E6C8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8821B1C" w14:textId="77777777" w:rsidR="004E6C89" w:rsidRPr="00FD512B" w:rsidRDefault="00966888">
      <w:pPr>
        <w:tabs>
          <w:tab w:val="left" w:pos="500"/>
        </w:tabs>
        <w:spacing w:line="243" w:lineRule="auto"/>
        <w:ind w:left="508" w:right="334" w:hanging="360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>Planned and developed a hands-on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puter based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Laboratory for student and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unity use.</w:t>
      </w:r>
    </w:p>
    <w:p w14:paraId="325700C7" w14:textId="77777777" w:rsidR="004E6C89" w:rsidRPr="00FD512B" w:rsidRDefault="004E6C8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EC592A8" w14:textId="77777777" w:rsidR="004E6C89" w:rsidRPr="00FD512B" w:rsidRDefault="00966888">
      <w:pPr>
        <w:spacing w:line="26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FD512B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position w:val="-1"/>
          <w:sz w:val="22"/>
          <w:szCs w:val="22"/>
        </w:rPr>
        <w:t>Expanded student clinical experiences from</w:t>
      </w:r>
      <w:r w:rsidRPr="00FD512B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position w:val="-1"/>
          <w:sz w:val="22"/>
          <w:szCs w:val="22"/>
        </w:rPr>
        <w:t xml:space="preserve">five to twenty </w:t>
      </w:r>
      <w:r w:rsidRPr="00FD512B">
        <w:rPr>
          <w:rFonts w:asciiTheme="minorHAnsi" w:hAnsiTheme="minorHAnsi" w:cstheme="minorHAnsi"/>
          <w:position w:val="-1"/>
          <w:sz w:val="22"/>
          <w:szCs w:val="22"/>
        </w:rPr>
        <w:t>non-traditional venues.</w:t>
      </w:r>
    </w:p>
    <w:p w14:paraId="0C9811FF" w14:textId="77777777" w:rsidR="004E6C89" w:rsidRPr="00FD512B" w:rsidRDefault="004E6C89">
      <w:pPr>
        <w:spacing w:before="3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9"/>
        <w:gridCol w:w="1251"/>
      </w:tblGrid>
      <w:tr w:rsidR="004E6C89" w:rsidRPr="00FD512B" w14:paraId="6E106C4A" w14:textId="77777777">
        <w:trPr>
          <w:trHeight w:hRule="exact" w:val="699"/>
        </w:trPr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</w:tcPr>
          <w:p w14:paraId="40F72ABE" w14:textId="77777777" w:rsidR="004E6C89" w:rsidRPr="00FD512B" w:rsidRDefault="00966888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512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Bayfront Medical Center, St. Petersburg, Florida (517 bed, teaching hospital)</w:t>
            </w:r>
          </w:p>
          <w:p w14:paraId="652FA352" w14:textId="77777777" w:rsidR="004E6C89" w:rsidRPr="00FD512B" w:rsidRDefault="00966888">
            <w:pPr>
              <w:spacing w:before="5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512B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 xml:space="preserve">Director, Medical Support Services  </w:t>
            </w:r>
            <w:r w:rsidRPr="00FD512B">
              <w:rPr>
                <w:rFonts w:asciiTheme="minorHAnsi" w:hAnsiTheme="minorHAnsi" w:cstheme="minorHAnsi"/>
                <w:b/>
                <w:spacing w:val="-58"/>
                <w:sz w:val="22"/>
                <w:szCs w:val="22"/>
              </w:rPr>
              <w:t xml:space="preserve"> </w:t>
            </w:r>
            <w:r w:rsidRPr="00FD512B">
              <w:rPr>
                <w:rFonts w:asciiTheme="minorHAnsi" w:hAnsiTheme="minorHAnsi" w:cstheme="minorHAnsi"/>
                <w:b/>
                <w:sz w:val="22"/>
                <w:szCs w:val="22"/>
              </w:rPr>
              <w:t>(Coordinated 40 FTE)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F997AFF" w14:textId="77777777" w:rsidR="004E6C89" w:rsidRPr="00FD512B" w:rsidRDefault="00966888">
            <w:pPr>
              <w:spacing w:before="69"/>
              <w:ind w:left="50"/>
              <w:rPr>
                <w:rFonts w:asciiTheme="minorHAnsi" w:hAnsiTheme="minorHAnsi" w:cstheme="minorHAnsi"/>
                <w:sz w:val="22"/>
                <w:szCs w:val="22"/>
              </w:rPr>
            </w:pPr>
            <w:r w:rsidRPr="00FD512B">
              <w:rPr>
                <w:rFonts w:asciiTheme="minorHAnsi" w:hAnsiTheme="minorHAnsi" w:cstheme="minorHAnsi"/>
                <w:b/>
                <w:sz w:val="22"/>
                <w:szCs w:val="22"/>
              </w:rPr>
              <w:t>1985 - 1990</w:t>
            </w:r>
          </w:p>
        </w:tc>
      </w:tr>
      <w:tr w:rsidR="004E6C89" w:rsidRPr="00FD512B" w14:paraId="38993633" w14:textId="77777777">
        <w:trPr>
          <w:trHeight w:hRule="exact" w:val="398"/>
        </w:trPr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</w:tcPr>
          <w:p w14:paraId="07174334" w14:textId="77777777" w:rsidR="004E6C89" w:rsidRPr="00FD512B" w:rsidRDefault="00966888">
            <w:pPr>
              <w:spacing w:before="4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512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  </w:t>
            </w:r>
            <w:r w:rsidRPr="00FD512B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Designed and i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ple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ented an advanced co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 xml:space="preserve">puterized record 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anage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ent syste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s.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279E028" w14:textId="77777777" w:rsidR="004E6C89" w:rsidRPr="00FD512B" w:rsidRDefault="004E6C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6C89" w:rsidRPr="00FD512B" w14:paraId="2FDD7794" w14:textId="77777777">
        <w:trPr>
          <w:trHeight w:hRule="exact" w:val="400"/>
        </w:trPr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</w:tcPr>
          <w:p w14:paraId="68C109EF" w14:textId="77777777" w:rsidR="004E6C89" w:rsidRPr="00FD512B" w:rsidRDefault="00966888">
            <w:pPr>
              <w:spacing w:before="4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512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  </w:t>
            </w:r>
            <w:r w:rsidRPr="00FD512B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 xml:space="preserve">Created a 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erged utilization review, coding and quality i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prove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ent progra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0A6F3A2" w14:textId="77777777" w:rsidR="004E6C89" w:rsidRPr="00FD512B" w:rsidRDefault="004E6C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6C89" w:rsidRPr="00FD512B" w14:paraId="3C97F50B" w14:textId="77777777">
        <w:trPr>
          <w:trHeight w:hRule="exact" w:val="400"/>
        </w:trPr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</w:tcPr>
          <w:p w14:paraId="5E41278E" w14:textId="77777777" w:rsidR="004E6C89" w:rsidRPr="00FD512B" w:rsidRDefault="00966888">
            <w:pPr>
              <w:spacing w:before="4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512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  </w:t>
            </w:r>
            <w:r w:rsidRPr="00FD512B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Reduced accounts receivable from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 xml:space="preserve">three 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illion to three hundred thousand.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49754AC" w14:textId="77777777" w:rsidR="004E6C89" w:rsidRPr="00FD512B" w:rsidRDefault="004E6C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6C89" w:rsidRPr="00FD512B" w14:paraId="14D61947" w14:textId="77777777">
        <w:trPr>
          <w:trHeight w:hRule="exact" w:val="420"/>
        </w:trPr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</w:tcPr>
          <w:p w14:paraId="2CA0876E" w14:textId="77777777" w:rsidR="004E6C89" w:rsidRPr="00FD512B" w:rsidRDefault="00966888">
            <w:pPr>
              <w:spacing w:before="4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512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  </w:t>
            </w:r>
            <w:r w:rsidRPr="00FD512B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Designed new depart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 xml:space="preserve">ent 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anaged operations through staged construction.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5785809" w14:textId="77777777" w:rsidR="004E6C89" w:rsidRPr="00FD512B" w:rsidRDefault="004E6C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94819F" w14:textId="77777777" w:rsidR="004E6C89" w:rsidRPr="00FD512B" w:rsidRDefault="00966888">
      <w:pPr>
        <w:spacing w:before="28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</w:t>
      </w:r>
      <w:r w:rsidRPr="00FD512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Managed</w:t>
      </w:r>
      <w:r w:rsidRPr="00FD512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D512B">
        <w:rPr>
          <w:rFonts w:asciiTheme="minorHAnsi" w:hAnsiTheme="minorHAnsi" w:cstheme="minorHAnsi"/>
          <w:sz w:val="22"/>
          <w:szCs w:val="22"/>
        </w:rPr>
        <w:t>unctions</w:t>
      </w:r>
      <w:r w:rsidRPr="00FD512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of</w:t>
      </w:r>
      <w:r w:rsidRPr="00FD512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Quality</w:t>
      </w:r>
      <w:r w:rsidRPr="00FD512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I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prove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ent,</w:t>
      </w:r>
      <w:r w:rsidRPr="00FD512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Utilization</w:t>
      </w:r>
      <w:r w:rsidRPr="00FD512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Review,</w:t>
      </w:r>
      <w:r w:rsidRPr="00FD512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In</w:t>
      </w:r>
      <w:r w:rsidRPr="00FD51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D512B">
        <w:rPr>
          <w:rFonts w:asciiTheme="minorHAnsi" w:hAnsiTheme="minorHAnsi" w:cstheme="minorHAnsi"/>
          <w:sz w:val="22"/>
          <w:szCs w:val="22"/>
        </w:rPr>
        <w:t>ection</w:t>
      </w:r>
      <w:r w:rsidRPr="00FD512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Control</w:t>
      </w:r>
      <w:r w:rsidRPr="00FD512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and</w:t>
      </w:r>
      <w:r w:rsidRPr="00FD512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the</w:t>
      </w:r>
      <w:r w:rsidRPr="00FD512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Health</w:t>
      </w:r>
    </w:p>
    <w:p w14:paraId="003D9FE2" w14:textId="77777777" w:rsidR="004E6C89" w:rsidRPr="00FD512B" w:rsidRDefault="00966888">
      <w:pPr>
        <w:spacing w:before="3"/>
        <w:ind w:left="652"/>
        <w:rPr>
          <w:rFonts w:asciiTheme="minorHAnsi" w:hAnsiTheme="minorHAnsi" w:cstheme="minorHAnsi"/>
          <w:sz w:val="22"/>
          <w:szCs w:val="22"/>
        </w:rPr>
        <w:sectPr w:rsidR="004E6C89" w:rsidRPr="00FD512B">
          <w:pgSz w:w="12240" w:h="15840"/>
          <w:pgMar w:top="800" w:right="900" w:bottom="280" w:left="860" w:header="720" w:footer="720" w:gutter="0"/>
          <w:cols w:space="720"/>
        </w:sectPr>
      </w:pPr>
      <w:r w:rsidRPr="00FD512B">
        <w:rPr>
          <w:rFonts w:asciiTheme="minorHAnsi" w:hAnsiTheme="minorHAnsi" w:cstheme="minorHAnsi"/>
          <w:sz w:val="22"/>
          <w:szCs w:val="22"/>
        </w:rPr>
        <w:t>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Depart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through a Manager and directly.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52"/>
        <w:gridCol w:w="1688"/>
      </w:tblGrid>
      <w:tr w:rsidR="004E6C89" w:rsidRPr="00FD512B" w14:paraId="7786B278" w14:textId="77777777">
        <w:trPr>
          <w:trHeight w:hRule="exact" w:val="519"/>
        </w:trPr>
        <w:tc>
          <w:tcPr>
            <w:tcW w:w="8252" w:type="dxa"/>
            <w:tcBorders>
              <w:top w:val="nil"/>
              <w:left w:val="nil"/>
              <w:bottom w:val="nil"/>
              <w:right w:val="nil"/>
            </w:tcBorders>
          </w:tcPr>
          <w:p w14:paraId="572B62F6" w14:textId="77777777" w:rsidR="004E6C89" w:rsidRPr="00FD512B" w:rsidRDefault="00966888">
            <w:pPr>
              <w:spacing w:before="6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512B">
              <w:rPr>
                <w:rFonts w:asciiTheme="minorHAnsi" w:hAnsiTheme="minorHAnsi" w:cstheme="minorHAnsi"/>
                <w:b/>
                <w:i/>
                <w:sz w:val="22"/>
                <w:szCs w:val="22"/>
                <w:u w:color="000000"/>
              </w:rPr>
              <w:lastRenderedPageBreak/>
              <w:t>Experience Continued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14:paraId="36806A9C" w14:textId="77777777" w:rsidR="004E6C89" w:rsidRPr="00FD512B" w:rsidRDefault="004E6C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6C89" w:rsidRPr="00FD512B" w14:paraId="38584C58" w14:textId="77777777">
        <w:trPr>
          <w:trHeight w:hRule="exact" w:val="758"/>
        </w:trPr>
        <w:tc>
          <w:tcPr>
            <w:tcW w:w="8252" w:type="dxa"/>
            <w:tcBorders>
              <w:top w:val="nil"/>
              <w:left w:val="nil"/>
              <w:bottom w:val="nil"/>
              <w:right w:val="nil"/>
            </w:tcBorders>
          </w:tcPr>
          <w:p w14:paraId="05799098" w14:textId="77777777" w:rsidR="004E6C89" w:rsidRPr="00FD512B" w:rsidRDefault="004E6C89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ACD962" w14:textId="77777777" w:rsidR="004E6C89" w:rsidRPr="00FD512B" w:rsidRDefault="00966888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512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Quality Advantage Associates, Largo, Florida</w:t>
            </w:r>
          </w:p>
          <w:p w14:paraId="391C46FD" w14:textId="77777777" w:rsidR="004E6C89" w:rsidRPr="00FD512B" w:rsidRDefault="00966888">
            <w:pPr>
              <w:spacing w:before="5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512B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President &amp; O</w:t>
            </w:r>
            <w:r w:rsidRPr="00FD512B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w</w:t>
            </w:r>
            <w:r w:rsidRPr="00FD512B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ner of Part-time Consulting Firm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14:paraId="0CDC2F34" w14:textId="77777777" w:rsidR="004E6C89" w:rsidRPr="00FD512B" w:rsidRDefault="004E6C89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0BA8D1" w14:textId="77777777" w:rsidR="004E6C89" w:rsidRPr="00FD512B" w:rsidRDefault="00966888">
            <w:pPr>
              <w:ind w:left="487"/>
              <w:rPr>
                <w:rFonts w:asciiTheme="minorHAnsi" w:hAnsiTheme="minorHAnsi" w:cstheme="minorHAnsi"/>
                <w:sz w:val="22"/>
                <w:szCs w:val="22"/>
              </w:rPr>
            </w:pPr>
            <w:r w:rsidRPr="00FD512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1987 - 1991</w:t>
            </w:r>
          </w:p>
        </w:tc>
      </w:tr>
      <w:tr w:rsidR="004E6C89" w:rsidRPr="00FD512B" w14:paraId="5AF08AD3" w14:textId="77777777">
        <w:trPr>
          <w:trHeight w:hRule="exact" w:val="419"/>
        </w:trPr>
        <w:tc>
          <w:tcPr>
            <w:tcW w:w="8252" w:type="dxa"/>
            <w:tcBorders>
              <w:top w:val="nil"/>
              <w:left w:val="nil"/>
              <w:bottom w:val="nil"/>
              <w:right w:val="nil"/>
            </w:tcBorders>
          </w:tcPr>
          <w:p w14:paraId="2E758D88" w14:textId="77777777" w:rsidR="004E6C89" w:rsidRPr="00FD512B" w:rsidRDefault="00966888">
            <w:pPr>
              <w:spacing w:before="4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D512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FD512B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Per</w:t>
            </w:r>
            <w:r w:rsidRPr="00FD51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ed Quality I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prove</w:t>
            </w:r>
            <w:r w:rsidRPr="00FD512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 xml:space="preserve">ent consulting </w:t>
            </w:r>
            <w:r w:rsidRPr="00FD512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D512B">
              <w:rPr>
                <w:rFonts w:asciiTheme="minorHAnsi" w:hAnsiTheme="minorHAnsi" w:cstheme="minorHAnsi"/>
                <w:sz w:val="22"/>
                <w:szCs w:val="22"/>
              </w:rPr>
              <w:t>or hospitals on a national basis.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14:paraId="6EC371C5" w14:textId="77777777" w:rsidR="004E6C89" w:rsidRPr="00FD512B" w:rsidRDefault="004E6C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0AAF05" w14:textId="77777777" w:rsidR="004E6C89" w:rsidRPr="00FD512B" w:rsidRDefault="004E6C89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9E94203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D512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Prepared acute care </w:t>
      </w:r>
      <w:r w:rsidRPr="00FD512B">
        <w:rPr>
          <w:rFonts w:asciiTheme="minorHAnsi" w:hAnsiTheme="minorHAnsi" w:cstheme="minorHAnsi"/>
          <w:sz w:val="22"/>
          <w:szCs w:val="22"/>
        </w:rPr>
        <w:t>and psychiatric hospitals for JCAHO and state accreditation surveys.</w:t>
      </w:r>
    </w:p>
    <w:p w14:paraId="549635D8" w14:textId="77777777" w:rsidR="004E6C89" w:rsidRPr="00FD512B" w:rsidRDefault="004E6C8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19C879F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FD512B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Assessed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edical record content in alcohol, drug abuse and kidney dialysis treat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centers.</w:t>
      </w:r>
    </w:p>
    <w:p w14:paraId="0D0BA4AC" w14:textId="77777777" w:rsidR="004E6C89" w:rsidRPr="00FD512B" w:rsidRDefault="004E6C89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12B92005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i/>
          <w:sz w:val="22"/>
          <w:szCs w:val="22"/>
        </w:rPr>
        <w:t xml:space="preserve">Froedtert Memorial Hospital, Milwaukee, Wisconsin (289 bed, teaching </w:t>
      </w:r>
      <w:r w:rsidRPr="00FD512B">
        <w:rPr>
          <w:rFonts w:asciiTheme="minorHAnsi" w:hAnsiTheme="minorHAnsi" w:cstheme="minorHAnsi"/>
          <w:b/>
          <w:i/>
          <w:sz w:val="22"/>
          <w:szCs w:val="22"/>
        </w:rPr>
        <w:t>hospital)           1982 - 1985</w:t>
      </w:r>
    </w:p>
    <w:p w14:paraId="630E28DF" w14:textId="77777777" w:rsidR="004E6C89" w:rsidRPr="00FD512B" w:rsidRDefault="00966888">
      <w:pPr>
        <w:spacing w:before="5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sz w:val="22"/>
          <w:szCs w:val="22"/>
          <w:u w:color="000000"/>
        </w:rPr>
        <w:t xml:space="preserve">Director of Medical Record Department  </w:t>
      </w:r>
      <w:r w:rsidRPr="00FD512B">
        <w:rPr>
          <w:rFonts w:asciiTheme="minorHAnsi" w:hAnsiTheme="minorHAnsi" w:cstheme="minorHAnsi"/>
          <w:b/>
          <w:sz w:val="22"/>
          <w:szCs w:val="22"/>
        </w:rPr>
        <w:t>(Coordinated 27 FTE)</w:t>
      </w:r>
    </w:p>
    <w:p w14:paraId="3142D0AC" w14:textId="77777777" w:rsidR="004E6C89" w:rsidRPr="00FD512B" w:rsidRDefault="004E6C8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B4C3245" w14:textId="77777777" w:rsidR="004E6C89" w:rsidRPr="00FD512B" w:rsidRDefault="00966888">
      <w:pPr>
        <w:tabs>
          <w:tab w:val="left" w:pos="640"/>
        </w:tabs>
        <w:spacing w:line="243" w:lineRule="auto"/>
        <w:ind w:left="652" w:right="66" w:hanging="504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>Coordinated</w:t>
      </w:r>
      <w:r w:rsidRPr="00FD512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opening</w:t>
      </w:r>
      <w:r w:rsidRPr="00FD512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of</w:t>
      </w:r>
      <w:r w:rsidRPr="00FD512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Medical</w:t>
      </w:r>
      <w:r w:rsidRPr="00FD512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Record,</w:t>
      </w:r>
      <w:r w:rsidRPr="00FD512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Utilization</w:t>
      </w:r>
      <w:r w:rsidRPr="00FD512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Review</w:t>
      </w:r>
      <w:r w:rsidRPr="00FD512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and</w:t>
      </w:r>
      <w:r w:rsidRPr="00FD512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Quality</w:t>
      </w:r>
      <w:r w:rsidRPr="00FD512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Assurance</w:t>
      </w:r>
      <w:r w:rsidRPr="00FD512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operations</w:t>
      </w:r>
      <w:r w:rsidRPr="00FD512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in this new </w:t>
      </w:r>
      <w:r w:rsidRPr="00FD51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D512B">
        <w:rPr>
          <w:rFonts w:asciiTheme="minorHAnsi" w:hAnsiTheme="minorHAnsi" w:cstheme="minorHAnsi"/>
          <w:sz w:val="22"/>
          <w:szCs w:val="22"/>
        </w:rPr>
        <w:t>acility.</w:t>
      </w:r>
    </w:p>
    <w:p w14:paraId="65316E76" w14:textId="77777777" w:rsidR="004E6C89" w:rsidRPr="00FD512B" w:rsidRDefault="004E6C8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4678633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</w:t>
      </w:r>
      <w:r w:rsidRPr="00FD512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I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ple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ented a program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to </w:t>
      </w:r>
      <w:r w:rsidRPr="00FD512B">
        <w:rPr>
          <w:rFonts w:asciiTheme="minorHAnsi" w:hAnsiTheme="minorHAnsi" w:cstheme="minorHAnsi"/>
          <w:sz w:val="22"/>
          <w:szCs w:val="22"/>
        </w:rPr>
        <w:t xml:space="preserve">educate and </w:t>
      </w:r>
      <w:r w:rsidRPr="00FD51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D512B">
        <w:rPr>
          <w:rFonts w:asciiTheme="minorHAnsi" w:hAnsiTheme="minorHAnsi" w:cstheme="minorHAnsi"/>
          <w:sz w:val="22"/>
          <w:szCs w:val="22"/>
        </w:rPr>
        <w:t>acilitate the prospective pay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syste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.</w:t>
      </w:r>
    </w:p>
    <w:p w14:paraId="02942A7F" w14:textId="77777777" w:rsidR="004E6C89" w:rsidRPr="00FD512B" w:rsidRDefault="004E6C89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92F070F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pict w14:anchorId="6E023BAE">
          <v:group id="_x0000_s1037" style="position:absolute;left:0;text-align:left;margin-left:48.5pt;margin-top:25.75pt;width:515pt;height:2.25pt;z-index:-251659776;mso-position-horizontal-relative:page" coordorigin="970,515" coordsize="10300,45">
            <v:shape id="_x0000_s1039" style="position:absolute;left:978;top:523;width:10284;height:0" coordorigin="978,523" coordsize="10284,0" path="m978,523r10284,e" filled="f" strokeweight=".82pt">
              <v:path arrowok="t"/>
            </v:shape>
            <v:shape id="_x0000_s1038" style="position:absolute;left:978;top:552;width:10284;height:0" coordorigin="978,552" coordsize="10284,0" path="m978,552r10284,e" filled="f" strokeweight=".82pt">
              <v:path arrowok="t"/>
            </v:shape>
            <w10:wrap anchorx="page"/>
          </v:group>
        </w:pict>
      </w:r>
      <w:r w:rsidRPr="00FD512B">
        <w:rPr>
          <w:rFonts w:asciiTheme="minorHAnsi" w:hAnsiTheme="minorHAnsi" w:cstheme="minorHAnsi"/>
          <w:b/>
          <w:i/>
          <w:sz w:val="22"/>
          <w:szCs w:val="22"/>
        </w:rPr>
        <w:t xml:space="preserve">Several Other Progressive Health Information Management Positions                            </w:t>
      </w:r>
      <w:r w:rsidRPr="00FD512B">
        <w:rPr>
          <w:rFonts w:asciiTheme="minorHAnsi" w:hAnsiTheme="minorHAnsi" w:cstheme="minorHAnsi"/>
          <w:b/>
          <w:i/>
          <w:spacing w:val="30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b/>
          <w:i/>
          <w:sz w:val="22"/>
          <w:szCs w:val="22"/>
        </w:rPr>
        <w:t>1977 - 1982</w:t>
      </w:r>
    </w:p>
    <w:p w14:paraId="6C2E7169" w14:textId="77777777" w:rsidR="004E6C89" w:rsidRPr="00FD512B" w:rsidRDefault="004E6C8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4CC1CB5C" w14:textId="77777777" w:rsidR="004E6C89" w:rsidRPr="00FD512B" w:rsidRDefault="004E6C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A36DA6" w14:textId="77777777" w:rsidR="004E6C89" w:rsidRPr="00FD512B" w:rsidRDefault="00966888">
      <w:pPr>
        <w:spacing w:line="28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i/>
          <w:position w:val="-1"/>
          <w:sz w:val="22"/>
          <w:szCs w:val="22"/>
          <w:u w:color="000000"/>
        </w:rPr>
        <w:t>EDUCATION / CREDENTIALS</w:t>
      </w:r>
    </w:p>
    <w:p w14:paraId="35B2625B" w14:textId="77777777" w:rsidR="004E6C89" w:rsidRPr="00FD512B" w:rsidRDefault="004E6C8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77409DD" w14:textId="77777777" w:rsidR="004E6C89" w:rsidRPr="00FD512B" w:rsidRDefault="00966888">
      <w:pPr>
        <w:spacing w:before="17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M.A., Health Care Ad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 xml:space="preserve">nistration, 1983, Central </w:t>
      </w:r>
      <w:r w:rsidRPr="00FD512B">
        <w:rPr>
          <w:rFonts w:asciiTheme="minorHAnsi" w:hAnsiTheme="minorHAnsi" w:cstheme="minorHAnsi"/>
          <w:sz w:val="22"/>
          <w:szCs w:val="22"/>
        </w:rPr>
        <w:t>Michigan University, Mt. Pleasant, Michigan</w:t>
      </w:r>
    </w:p>
    <w:p w14:paraId="59AB1DBA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4A05C7D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B.S., Medical Record Ad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 xml:space="preserve">nistration, 1978, University of 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sconsin - Milwaukee</w:t>
      </w:r>
    </w:p>
    <w:p w14:paraId="6708DACF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9BF2844" w14:textId="77777777" w:rsidR="004E6C89" w:rsidRPr="00FD512B" w:rsidRDefault="00966888">
      <w:pPr>
        <w:tabs>
          <w:tab w:val="left" w:pos="500"/>
        </w:tabs>
        <w:spacing w:line="242" w:lineRule="auto"/>
        <w:ind w:left="508" w:right="99" w:hanging="360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>Nu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erous training progra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s resulting in expertise in adult education, quality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easure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ent, electronic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unication,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puterization, Software Applications, etc.</w:t>
      </w:r>
    </w:p>
    <w:p w14:paraId="15789637" w14:textId="77777777" w:rsidR="004E6C89" w:rsidRPr="00FD512B" w:rsidRDefault="004E6C8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E2789D5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Registered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Ad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nistrator - 1978</w:t>
      </w:r>
    </w:p>
    <w:p w14:paraId="5DDF7FA7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2310A40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pict w14:anchorId="66B87D51">
          <v:group id="_x0000_s1034" style="position:absolute;left:0;text-align:left;margin-left:48.5pt;margin-top:34.55pt;width:515pt;height:2.25pt;z-index:-251658752;mso-position-horizontal-relative:page" coordorigin="970,691" coordsize="10300,45">
            <v:shape id="_x0000_s1036" style="position:absolute;left:978;top:700;width:10284;height:0" coordorigin="978,700" coordsize="10284,0" path="m978,700r10284,e" filled="f" strokeweight=".82pt">
              <v:path arrowok="t"/>
            </v:shape>
            <v:shape id="_x0000_s1035" style="position:absolute;left:978;top:728;width:10284;height:0" coordorigin="978,728" coordsize="10284,0" path="m978,728r10284,e" filled="f" strokeweight=".82pt">
              <v:path arrowok="t"/>
            </v:shape>
            <w10:wrap anchorx="page"/>
          </v:group>
        </w:pict>
      </w: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Certified Professional in Healthcare Quality – 1988 (Not active)</w:t>
      </w:r>
    </w:p>
    <w:p w14:paraId="0E631843" w14:textId="77777777" w:rsidR="004E6C89" w:rsidRPr="00FD512B" w:rsidRDefault="004E6C89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AA6821B" w14:textId="77777777" w:rsidR="004E6C89" w:rsidRPr="00FD512B" w:rsidRDefault="004E6C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DA0F64" w14:textId="77777777" w:rsidR="004E6C89" w:rsidRPr="00FD512B" w:rsidRDefault="004E6C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8D310B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i/>
          <w:sz w:val="22"/>
          <w:szCs w:val="22"/>
          <w:u w:color="000000"/>
        </w:rPr>
        <w:t>PROFESSIONAL ACTIVITIES</w:t>
      </w:r>
    </w:p>
    <w:p w14:paraId="1B9F31F0" w14:textId="77777777" w:rsidR="004E6C89" w:rsidRPr="00FD512B" w:rsidRDefault="004E6C89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54B8DD8" w14:textId="77777777" w:rsidR="004E6C89" w:rsidRPr="00FD512B" w:rsidRDefault="00966888">
      <w:pPr>
        <w:spacing w:line="26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American Health </w:t>
      </w:r>
      <w:r w:rsidRPr="00FD512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Information Management (Me</w:t>
      </w:r>
      <w:r w:rsidRPr="00FD512B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d</w:t>
      </w:r>
      <w:r w:rsidRPr="00FD512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ical Record) Association  </w:t>
      </w:r>
      <w:r w:rsidRPr="00FD512B">
        <w:rPr>
          <w:rFonts w:asciiTheme="minorHAnsi" w:hAnsiTheme="minorHAnsi" w:cstheme="minorHAnsi"/>
          <w:b/>
          <w:position w:val="-1"/>
          <w:sz w:val="22"/>
          <w:szCs w:val="22"/>
        </w:rPr>
        <w:t>( 1978 - Present)</w:t>
      </w:r>
    </w:p>
    <w:p w14:paraId="7E8D6025" w14:textId="77777777" w:rsidR="004E6C89" w:rsidRPr="00FD512B" w:rsidRDefault="004E6C8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0AE72FD" w14:textId="77777777" w:rsidR="004E6C89" w:rsidRPr="00FD512B" w:rsidRDefault="00966888">
      <w:pPr>
        <w:spacing w:before="17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Candidate for President-elect - 2004</w:t>
      </w:r>
    </w:p>
    <w:p w14:paraId="0F7E1E04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House of Delegates – Elected Chief Delegate, Florida - 2004</w:t>
      </w:r>
    </w:p>
    <w:p w14:paraId="74524B94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House of Delegates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ber, Florida - 2003</w:t>
      </w:r>
    </w:p>
    <w:p w14:paraId="142A5B96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No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nating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ittee, 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- 2003</w:t>
      </w:r>
    </w:p>
    <w:p w14:paraId="380855D8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unities of Practice (CoP) Task Force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- 2002</w:t>
      </w:r>
    </w:p>
    <w:p w14:paraId="32D21CD5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Board of Directors, elected for three year term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- 1999 - 2001</w:t>
      </w:r>
    </w:p>
    <w:p w14:paraId="41A8D74B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Team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Talks Presenter, Jackson, MS - 2001</w:t>
      </w:r>
    </w:p>
    <w:p w14:paraId="05582FC4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Team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Talks Presenter, Bir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ing</w:t>
      </w:r>
      <w:r w:rsidRPr="00FD512B">
        <w:rPr>
          <w:rFonts w:asciiTheme="minorHAnsi" w:hAnsiTheme="minorHAnsi" w:cstheme="minorHAnsi"/>
          <w:sz w:val="22"/>
          <w:szCs w:val="22"/>
        </w:rPr>
        <w:t>ha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, AL - 2000</w:t>
      </w:r>
    </w:p>
    <w:p w14:paraId="232D2BAD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Team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Talks Presenter, Ta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pa, FL - 1999</w:t>
      </w:r>
    </w:p>
    <w:p w14:paraId="16F14B8A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House of Delegates - Chief Delegate, Florida – 1998</w:t>
      </w:r>
    </w:p>
    <w:p w14:paraId="41EBAFBF" w14:textId="77777777" w:rsidR="004E6C89" w:rsidRPr="00FD512B" w:rsidRDefault="004E6C89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09C1F839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pict w14:anchorId="4EAC770C">
          <v:group id="_x0000_s1030" style="position:absolute;left:0;text-align:left;margin-left:48.5pt;margin-top:12.45pt;width:515pt;height:3.5pt;z-index:-251657728;mso-position-horizontal-relative:page" coordorigin="970,249" coordsize="10300,70">
            <v:shape id="_x0000_s1033" style="position:absolute;left:1008;top:262;width:3312;height:0" coordorigin="1008,262" coordsize="3312,0" path="m1008,262r3312,e" filled="f" strokeweight="1.24pt">
              <v:path arrowok="t"/>
            </v:shape>
            <v:shape id="_x0000_s1032" style="position:absolute;left:978;top:283;width:10284;height:0" coordorigin="978,283" coordsize="10284,0" path="m978,283r10284,e" filled="f" strokeweight=".82pt">
              <v:path arrowok="t"/>
            </v:shape>
            <v:shape id="_x0000_s1031" style="position:absolute;left:978;top:312;width:10284;height:0" coordorigin="978,312" coordsize="10284,0" path="m978,312r10284,e" filled="f" strokeweight=".82pt">
              <v:path arrowok="t"/>
            </v:shape>
            <w10:wrap anchorx="page"/>
          </v:group>
        </w:pict>
      </w:r>
      <w:r w:rsidRPr="00FD512B">
        <w:rPr>
          <w:rFonts w:asciiTheme="minorHAnsi" w:hAnsiTheme="minorHAnsi" w:cstheme="minorHAnsi"/>
          <w:b/>
          <w:i/>
          <w:sz w:val="22"/>
          <w:szCs w:val="22"/>
        </w:rPr>
        <w:t>Professional Activities Continued</w:t>
      </w:r>
    </w:p>
    <w:p w14:paraId="715C6145" w14:textId="77777777" w:rsidR="004E6C89" w:rsidRPr="00FD512B" w:rsidRDefault="004E6C89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00C879C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Task Force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- 1998</w:t>
      </w:r>
    </w:p>
    <w:p w14:paraId="7BBB22BE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House of Delegates - Chief </w:t>
      </w:r>
      <w:r w:rsidRPr="00FD512B">
        <w:rPr>
          <w:rFonts w:asciiTheme="minorHAnsi" w:hAnsiTheme="minorHAnsi" w:cstheme="minorHAnsi"/>
          <w:sz w:val="22"/>
          <w:szCs w:val="22"/>
        </w:rPr>
        <w:t>Delegate, Florida - 1997</w:t>
      </w:r>
    </w:p>
    <w:p w14:paraId="5530C045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  <w:sectPr w:rsidR="004E6C89" w:rsidRPr="00FD512B">
          <w:headerReference w:type="default" r:id="rId8"/>
          <w:pgSz w:w="12240" w:h="15840"/>
          <w:pgMar w:top="780" w:right="900" w:bottom="280" w:left="860" w:header="582" w:footer="0" w:gutter="0"/>
          <w:pgNumType w:start="2"/>
          <w:cols w:space="720"/>
        </w:sect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No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nating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ittee, Elected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ber - </w:t>
      </w:r>
      <w:r w:rsidRPr="00FD512B">
        <w:rPr>
          <w:rFonts w:asciiTheme="minorHAnsi" w:hAnsiTheme="minorHAnsi" w:cstheme="minorHAnsi"/>
          <w:sz w:val="22"/>
          <w:szCs w:val="22"/>
        </w:rPr>
        <w:t>1997</w:t>
      </w:r>
    </w:p>
    <w:p w14:paraId="4A4CF840" w14:textId="77777777" w:rsidR="004E6C89" w:rsidRPr="00FD512B" w:rsidRDefault="004E6C89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05DC7948" w14:textId="77777777" w:rsidR="004E6C89" w:rsidRPr="00FD512B" w:rsidRDefault="00966888">
      <w:pPr>
        <w:spacing w:before="17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pict w14:anchorId="495FF368">
          <v:group id="_x0000_s1028" style="position:absolute;left:0;text-align:left;margin-left:48.9pt;margin-top:-2.55pt;width:514.2pt;height:0;z-index:-251656704;mso-position-horizontal-relative:page" coordorigin="978,-51" coordsize="10284,0">
            <v:shape id="_x0000_s1029" style="position:absolute;left:978;top:-51;width:10284;height:0" coordorigin="978,-51" coordsize="10284,0" path="m978,-51r10284,e" filled="f" strokeweight=".82pt">
              <v:path arrowok="t"/>
            </v:shape>
            <w10:wrap anchorx="page"/>
          </v:group>
        </w:pict>
      </w: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Task Force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- 1997</w:t>
      </w:r>
    </w:p>
    <w:p w14:paraId="76258450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Leadership Conference Participant - 1997</w:t>
      </w:r>
    </w:p>
    <w:p w14:paraId="1851E401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Task Force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- 1996</w:t>
      </w:r>
    </w:p>
    <w:p w14:paraId="18A4C66B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Team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Talks Participant, Little Rock, AR - 1995</w:t>
      </w:r>
    </w:p>
    <w:p w14:paraId="045CB85D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House of Delegates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ber, Florida - 1994</w:t>
      </w:r>
    </w:p>
    <w:p w14:paraId="741971D1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Leadership Conference Participant - 1994</w:t>
      </w:r>
    </w:p>
    <w:p w14:paraId="0F305B4F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Legislative Day Participant - 1994</w:t>
      </w:r>
    </w:p>
    <w:p w14:paraId="4D2BAD41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Team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Talks Participant, Orlando and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ashington DC - 1994</w:t>
      </w:r>
    </w:p>
    <w:p w14:paraId="1FA2825D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Professional Develop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 xml:space="preserve">ittee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- 1993</w:t>
      </w:r>
    </w:p>
    <w:p w14:paraId="386FE4E8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Corporate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unications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 xml:space="preserve">ittee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- 1993</w:t>
      </w:r>
    </w:p>
    <w:p w14:paraId="37AD57D2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Delegate Issue Group Facilitator - 1993</w:t>
      </w:r>
    </w:p>
    <w:p w14:paraId="100EEE55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House of Delegates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ber, Florida - 1993</w:t>
      </w:r>
    </w:p>
    <w:p w14:paraId="27D9DA98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House of Delegates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ber,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sconsin - 1984</w:t>
      </w:r>
    </w:p>
    <w:p w14:paraId="6BA3B708" w14:textId="77777777" w:rsidR="004E6C89" w:rsidRPr="00FD512B" w:rsidRDefault="004E6C89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02B1A87E" w14:textId="77777777" w:rsidR="004E6C89" w:rsidRPr="00FD512B" w:rsidRDefault="00966888">
      <w:pPr>
        <w:spacing w:line="26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Florida Health Information Management (Medical </w:t>
      </w:r>
      <w:r w:rsidRPr="00FD512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Record) Association  </w:t>
      </w:r>
      <w:r w:rsidRPr="00FD512B">
        <w:rPr>
          <w:rFonts w:asciiTheme="minorHAnsi" w:hAnsiTheme="minorHAnsi" w:cstheme="minorHAnsi"/>
          <w:b/>
          <w:position w:val="-1"/>
          <w:sz w:val="22"/>
          <w:szCs w:val="22"/>
        </w:rPr>
        <w:t>(1985 - Present)</w:t>
      </w:r>
    </w:p>
    <w:p w14:paraId="7499A38A" w14:textId="77777777" w:rsidR="004E6C89" w:rsidRPr="00FD512B" w:rsidRDefault="004E6C89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523E710" w14:textId="77777777" w:rsidR="004E6C89" w:rsidRPr="00FD512B" w:rsidRDefault="00966888">
      <w:pPr>
        <w:spacing w:before="17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Received Distinguished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Award - 2005</w:t>
      </w:r>
    </w:p>
    <w:p w14:paraId="0D641A05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Chief Delegate to AHIMA - 2005</w:t>
      </w:r>
    </w:p>
    <w:p w14:paraId="5446F70D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Delegate to AHIMA - 2004</w:t>
      </w:r>
    </w:p>
    <w:p w14:paraId="41808145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Board of Directors (Appointed) – 2002-03</w:t>
      </w:r>
    </w:p>
    <w:p w14:paraId="79EBFBD8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Sharper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- 2001</w:t>
      </w:r>
    </w:p>
    <w:p w14:paraId="6D298E1E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Board of Directors - 1998</w:t>
      </w:r>
    </w:p>
    <w:p w14:paraId="6E3E1074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Board of Directors - 1997</w:t>
      </w:r>
    </w:p>
    <w:p w14:paraId="5E0A2035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No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nating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Chair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an - 1996</w:t>
      </w:r>
    </w:p>
    <w:p w14:paraId="45828B03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Past - President - 1995</w:t>
      </w:r>
    </w:p>
    <w:p w14:paraId="3C1BD24C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Board of  Directors - 1995</w:t>
      </w:r>
    </w:p>
    <w:p w14:paraId="125F9025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President - 1994</w:t>
      </w:r>
    </w:p>
    <w:p w14:paraId="77298972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Board of  Directors - 1994</w:t>
      </w:r>
    </w:p>
    <w:p w14:paraId="0F8AC87D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President Elect -1993</w:t>
      </w:r>
    </w:p>
    <w:p w14:paraId="5A3A1071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Board  of  Directors - 1993</w:t>
      </w:r>
    </w:p>
    <w:p w14:paraId="00959F43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H.I.M. Sy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posium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Project Manager - 1992</w:t>
      </w:r>
    </w:p>
    <w:p w14:paraId="070B8983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Elect Bonnie Task Force Project Manager - 1992</w:t>
      </w:r>
    </w:p>
    <w:p w14:paraId="60A71498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H.I.M. Project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- 1992</w:t>
      </w:r>
    </w:p>
    <w:p w14:paraId="04CE04CB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Program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Project 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- 1991</w:t>
      </w:r>
    </w:p>
    <w:p w14:paraId="6E9A9B63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H.I.M. Project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- 1991</w:t>
      </w:r>
    </w:p>
    <w:p w14:paraId="3C481548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Program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Project  Manager - 1990</w:t>
      </w:r>
    </w:p>
    <w:p w14:paraId="34654FC9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Board  of  Directors - 1990</w:t>
      </w:r>
    </w:p>
    <w:p w14:paraId="2DB2A9B0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First Annual “Recruiter of the Year” Award Recipient - 1990</w:t>
      </w:r>
    </w:p>
    <w:p w14:paraId="3A248C58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Legislative Project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- 1989</w:t>
      </w:r>
    </w:p>
    <w:p w14:paraId="2728E9C8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Public Relations Pro</w:t>
      </w:r>
      <w:r w:rsidRPr="00FD512B">
        <w:rPr>
          <w:rFonts w:asciiTheme="minorHAnsi" w:hAnsiTheme="minorHAnsi" w:cstheme="minorHAnsi"/>
          <w:sz w:val="22"/>
          <w:szCs w:val="22"/>
        </w:rPr>
        <w:t>ject Manager - 1989</w:t>
      </w:r>
    </w:p>
    <w:p w14:paraId="679D6104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Uniform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Healthcare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Act Task Force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– 1987 &amp; 88</w:t>
      </w:r>
    </w:p>
    <w:p w14:paraId="1B9FBB9C" w14:textId="77777777" w:rsidR="004E6C89" w:rsidRPr="00FD512B" w:rsidRDefault="00966888">
      <w:pPr>
        <w:spacing w:before="3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Legislative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Chair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an - 1986</w:t>
      </w:r>
    </w:p>
    <w:p w14:paraId="59ED0B63" w14:textId="77777777" w:rsidR="004E6C89" w:rsidRPr="00FD512B" w:rsidRDefault="004E6C8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75DACC3F" w14:textId="77777777" w:rsidR="004E6C89" w:rsidRPr="00FD512B" w:rsidRDefault="004E6C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DA93AE" w14:textId="77777777" w:rsidR="004E6C89" w:rsidRPr="00FD512B" w:rsidRDefault="004E6C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6071BA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i/>
          <w:sz w:val="22"/>
          <w:szCs w:val="22"/>
          <w:u w:color="000000"/>
        </w:rPr>
        <w:t>Professional Activities Continued</w:t>
      </w:r>
    </w:p>
    <w:p w14:paraId="47F7952E" w14:textId="77777777" w:rsidR="004E6C89" w:rsidRPr="00FD512B" w:rsidRDefault="004E6C89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0022F0CA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  <w:sectPr w:rsidR="004E6C89" w:rsidRPr="00FD512B">
          <w:pgSz w:w="12240" w:h="15840"/>
          <w:pgMar w:top="780" w:right="860" w:bottom="280" w:left="860" w:header="582" w:footer="0" w:gutter="0"/>
          <w:cols w:space="720"/>
        </w:sectPr>
      </w:pPr>
      <w:r w:rsidRPr="00FD512B">
        <w:rPr>
          <w:rFonts w:asciiTheme="minorHAnsi" w:hAnsiTheme="minorHAnsi" w:cstheme="minorHAnsi"/>
          <w:b/>
          <w:sz w:val="22"/>
          <w:szCs w:val="22"/>
          <w:u w:color="000000"/>
        </w:rPr>
        <w:t xml:space="preserve">Gulf Coast Health Information Management Association  </w:t>
      </w:r>
      <w:r w:rsidRPr="00FD512B">
        <w:rPr>
          <w:rFonts w:asciiTheme="minorHAnsi" w:hAnsiTheme="minorHAnsi" w:cstheme="minorHAnsi"/>
          <w:b/>
          <w:spacing w:val="-59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b/>
          <w:sz w:val="22"/>
          <w:szCs w:val="22"/>
        </w:rPr>
        <w:t>(1985 - Present)</w:t>
      </w:r>
    </w:p>
    <w:p w14:paraId="577C1826" w14:textId="77777777" w:rsidR="004E6C89" w:rsidRPr="00FD512B" w:rsidRDefault="004E6C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B74E6F" w14:textId="77777777" w:rsidR="004E6C89" w:rsidRPr="00FD512B" w:rsidRDefault="004E6C8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948DE60" w14:textId="77777777" w:rsidR="004E6C89" w:rsidRPr="00FD512B" w:rsidRDefault="00966888">
      <w:pPr>
        <w:spacing w:before="17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Elected Delegate to FHIMA House of Delegates - 1992 &amp; 1997</w:t>
      </w:r>
    </w:p>
    <w:p w14:paraId="2B87F1DA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Non - Credentialed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orkshop Program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Coordinator - 1989</w:t>
      </w:r>
    </w:p>
    <w:p w14:paraId="1955FE08" w14:textId="77777777" w:rsidR="004E6C89" w:rsidRPr="00FD512B" w:rsidRDefault="004E6C89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2FF3779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sz w:val="22"/>
          <w:szCs w:val="22"/>
          <w:u w:color="000000"/>
        </w:rPr>
        <w:t xml:space="preserve">Wisconsin Medical Record Association  </w:t>
      </w:r>
      <w:r w:rsidRPr="00FD512B">
        <w:rPr>
          <w:rFonts w:asciiTheme="minorHAnsi" w:hAnsiTheme="minorHAnsi" w:cstheme="minorHAnsi"/>
          <w:b/>
          <w:sz w:val="22"/>
          <w:szCs w:val="22"/>
        </w:rPr>
        <w:t>(1978 - 1985)</w:t>
      </w:r>
    </w:p>
    <w:p w14:paraId="63FFEA22" w14:textId="77777777" w:rsidR="004E6C89" w:rsidRPr="00FD512B" w:rsidRDefault="004E6C8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6BC5F7A3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Research and Develop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 xml:space="preserve">ittee </w:t>
      </w:r>
      <w:r w:rsidRPr="00FD512B">
        <w:rPr>
          <w:rFonts w:asciiTheme="minorHAnsi" w:hAnsiTheme="minorHAnsi" w:cstheme="minorHAnsi"/>
          <w:sz w:val="22"/>
          <w:szCs w:val="22"/>
        </w:rPr>
        <w:t>Chair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an - 1985</w:t>
      </w:r>
    </w:p>
    <w:p w14:paraId="24BA0787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Elected Delegate to AHIMA House of Delegates - 1984</w:t>
      </w:r>
    </w:p>
    <w:p w14:paraId="0FBF7B52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Research and Develop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Chair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an - 1984</w:t>
      </w:r>
    </w:p>
    <w:p w14:paraId="3FEAB1E2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Delegate/Advocate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- 1993</w:t>
      </w:r>
    </w:p>
    <w:p w14:paraId="29B714AD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Research and Develop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Chair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an - 1983</w:t>
      </w:r>
    </w:p>
    <w:p w14:paraId="6FA10810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Office of</w:t>
      </w:r>
      <w:r w:rsidRPr="00FD512B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President - Elect Candidate - 1982</w:t>
      </w:r>
    </w:p>
    <w:p w14:paraId="0FBF3824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Research and Develop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- 1982</w:t>
      </w:r>
    </w:p>
    <w:p w14:paraId="35D966F7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Program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- 1981</w:t>
      </w:r>
    </w:p>
    <w:p w14:paraId="704FD9CF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Finance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- 1981</w:t>
      </w:r>
    </w:p>
    <w:p w14:paraId="4263D05C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Arrange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ents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- 1981</w:t>
      </w:r>
    </w:p>
    <w:p w14:paraId="0A3D447F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Legislative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- 1980</w:t>
      </w:r>
    </w:p>
    <w:p w14:paraId="6B798544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bership and Credentials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- 1979</w:t>
      </w:r>
    </w:p>
    <w:p w14:paraId="2FFA6655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Arrange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ents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- 1978</w:t>
      </w:r>
    </w:p>
    <w:p w14:paraId="3434A29F" w14:textId="77777777" w:rsidR="004E6C89" w:rsidRPr="00FD512B" w:rsidRDefault="004E6C89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624F7C23" w14:textId="77777777" w:rsidR="004E6C89" w:rsidRPr="00FD512B" w:rsidRDefault="00966888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Southeastern Wisconsin Medical Record Association  </w:t>
      </w:r>
      <w:r w:rsidRPr="00FD512B">
        <w:rPr>
          <w:rFonts w:asciiTheme="minorHAnsi" w:hAnsiTheme="minorHAnsi" w:cstheme="minorHAnsi"/>
          <w:b/>
          <w:spacing w:val="-59"/>
          <w:position w:val="-1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b/>
          <w:position w:val="-1"/>
          <w:sz w:val="22"/>
          <w:szCs w:val="22"/>
        </w:rPr>
        <w:t>(1978 - 1985)</w:t>
      </w:r>
    </w:p>
    <w:p w14:paraId="1E5A2468" w14:textId="77777777" w:rsidR="004E6C89" w:rsidRPr="00FD512B" w:rsidRDefault="004E6C8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3336D85" w14:textId="77777777" w:rsidR="004E6C89" w:rsidRPr="00FD512B" w:rsidRDefault="00966888">
      <w:pPr>
        <w:spacing w:before="17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Ad Hoc Legislative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- 1981</w:t>
      </w:r>
    </w:p>
    <w:p w14:paraId="66FD4295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Office of</w:t>
      </w:r>
      <w:r w:rsidRPr="00FD512B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President - Elect Candidate - 1980</w:t>
      </w:r>
    </w:p>
    <w:p w14:paraId="1CF041F9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Ad Hoc Legislative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- 1980</w:t>
      </w:r>
    </w:p>
    <w:p w14:paraId="481FB0E4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No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nating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- 1979</w:t>
      </w:r>
    </w:p>
    <w:p w14:paraId="02D206F4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No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nating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- 1978</w:t>
      </w:r>
    </w:p>
    <w:p w14:paraId="4E61763D" w14:textId="77777777" w:rsidR="004E6C89" w:rsidRPr="00FD512B" w:rsidRDefault="004E6C89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0C01D377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sz w:val="22"/>
          <w:szCs w:val="22"/>
          <w:u w:color="000000"/>
        </w:rPr>
        <w:t>Other</w:t>
      </w:r>
    </w:p>
    <w:p w14:paraId="3D1A236B" w14:textId="77777777" w:rsidR="004E6C89" w:rsidRPr="00FD512B" w:rsidRDefault="004E6C8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ECD99A3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Advance for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publication HIM Industry Council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2003 - Present</w:t>
      </w:r>
    </w:p>
    <w:p w14:paraId="208BCCEC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Technology Advisory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ittee, St. Petersburg College 1986 - Present</w:t>
      </w:r>
    </w:p>
    <w:p w14:paraId="2E4130E2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atics Advisory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ittee, St. Petersburg College 2007 – Present</w:t>
      </w:r>
    </w:p>
    <w:p w14:paraId="15FD1BF4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ITT</w:t>
      </w:r>
      <w:r w:rsidRPr="00FD512B">
        <w:rPr>
          <w:rFonts w:asciiTheme="minorHAnsi" w:hAnsiTheme="minorHAnsi" w:cstheme="minorHAnsi"/>
          <w:sz w:val="22"/>
          <w:szCs w:val="22"/>
        </w:rPr>
        <w:t xml:space="preserve"> Technical College – HIT Advisory Board Ta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pa 2007 – Present</w:t>
      </w:r>
    </w:p>
    <w:p w14:paraId="2A262EEB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St. Catherine of Siena Catholic Church – Chair Pastoral/Stewardship Council  2007 - Present</w:t>
      </w:r>
    </w:p>
    <w:p w14:paraId="15E2A798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Healthcare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and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Syste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s Society ( HIMMS) Active Me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 1998, 19</w:t>
      </w:r>
      <w:r w:rsidRPr="00FD512B">
        <w:rPr>
          <w:rFonts w:asciiTheme="minorHAnsi" w:hAnsiTheme="minorHAnsi" w:cstheme="minorHAnsi"/>
          <w:sz w:val="22"/>
          <w:szCs w:val="22"/>
        </w:rPr>
        <w:t>99</w:t>
      </w:r>
    </w:p>
    <w:p w14:paraId="33442ADE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Chairperson, School Advisory Council, Osceola High School 2001 - 2002</w:t>
      </w:r>
    </w:p>
    <w:p w14:paraId="592D4669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School Advisory Council, Osceola High School 1997 - 2002</w:t>
      </w:r>
    </w:p>
    <w:p w14:paraId="38F31A17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Coach (Boys &amp; Girls), Osceola Youth Soccer League 1990 -1998</w:t>
      </w:r>
    </w:p>
    <w:p w14:paraId="613CA611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MRA Advisory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 xml:space="preserve">ittee, </w:t>
      </w:r>
      <w:r w:rsidRPr="00FD512B">
        <w:rPr>
          <w:rFonts w:asciiTheme="minorHAnsi" w:hAnsiTheme="minorHAnsi" w:cstheme="minorHAnsi"/>
          <w:sz w:val="22"/>
          <w:szCs w:val="22"/>
        </w:rPr>
        <w:t xml:space="preserve">University of 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sconsin - Milwaukee 1983</w:t>
      </w:r>
    </w:p>
    <w:p w14:paraId="6EBBBF7A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Florida Association of Quality Assurance Professionals 1985 - 1990</w:t>
      </w:r>
    </w:p>
    <w:p w14:paraId="33AD9B57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pa Bay DRG Coordinators 1985 - 1990</w:t>
      </w:r>
    </w:p>
    <w:p w14:paraId="262D215D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en on the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ay Advisory Board 1994 - 1997</w:t>
      </w:r>
    </w:p>
    <w:p w14:paraId="2C65AE93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  <w:sectPr w:rsidR="004E6C89" w:rsidRPr="00FD512B">
          <w:pgSz w:w="12240" w:h="15840"/>
          <w:pgMar w:top="780" w:right="1340" w:bottom="280" w:left="900" w:header="582" w:footer="0" w:gutter="0"/>
          <w:cols w:space="720"/>
        </w:sect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D512B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Clinical Practic</w:t>
      </w:r>
      <w:r w:rsidRPr="00FD512B">
        <w:rPr>
          <w:rFonts w:asciiTheme="minorHAnsi" w:hAnsiTheme="minorHAnsi" w:cstheme="minorHAnsi"/>
          <w:sz w:val="22"/>
          <w:szCs w:val="22"/>
        </w:rPr>
        <w:t>e Coordinator for several HIM educational progra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s 1979 - 1990</w:t>
      </w:r>
    </w:p>
    <w:p w14:paraId="53E7034F" w14:textId="77777777" w:rsidR="004E6C89" w:rsidRPr="00FD512B" w:rsidRDefault="004E6C8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076D998" w14:textId="77777777" w:rsidR="004E6C89" w:rsidRPr="00FD512B" w:rsidRDefault="00966888">
      <w:pPr>
        <w:spacing w:before="27"/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pict w14:anchorId="0109B3C7">
          <v:group id="_x0000_s1026" style="position:absolute;left:0;text-align:left;margin-left:48.9pt;margin-top:-2.15pt;width:514.2pt;height:0;z-index:-251655680;mso-position-horizontal-relative:page" coordorigin="978,-43" coordsize="10284,0">
            <v:shape id="_x0000_s1027" style="position:absolute;left:978;top:-43;width:10284;height:0" coordorigin="978,-43" coordsize="10284,0" path="m978,-43r10284,e" filled="f" strokeweight=".82pt">
              <v:path arrowok="t"/>
            </v:shape>
            <w10:wrap anchorx="page"/>
          </v:group>
        </w:pict>
      </w:r>
      <w:r w:rsidRPr="00FD512B">
        <w:rPr>
          <w:rFonts w:asciiTheme="minorHAnsi" w:hAnsiTheme="minorHAnsi" w:cstheme="minorHAnsi"/>
          <w:b/>
          <w:i/>
          <w:sz w:val="22"/>
          <w:szCs w:val="22"/>
          <w:u w:color="000000"/>
        </w:rPr>
        <w:t>RECENT/SCHEDULED  CONFERENCE  PRESENTATIONS</w:t>
      </w:r>
    </w:p>
    <w:p w14:paraId="4A868BA3" w14:textId="77777777" w:rsidR="004E6C89" w:rsidRPr="00FD512B" w:rsidRDefault="004E6C8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6A7C9E1" w14:textId="77777777" w:rsidR="004E6C89" w:rsidRPr="00FD512B" w:rsidRDefault="00966888">
      <w:pPr>
        <w:tabs>
          <w:tab w:val="left" w:pos="500"/>
        </w:tabs>
        <w:spacing w:line="242" w:lineRule="auto"/>
        <w:ind w:left="508" w:right="117" w:hanging="360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>Creative 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ent in a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orld of Change, 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erican HIMA Annual Convention, Dallas, TX October, 2009</w:t>
      </w:r>
    </w:p>
    <w:p w14:paraId="0DF8722A" w14:textId="77777777" w:rsidR="004E6C89" w:rsidRPr="00FD512B" w:rsidRDefault="004E6C8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F407C4B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It’s Your Career – How </w:t>
      </w:r>
      <w:r w:rsidRPr="00FD512B">
        <w:rPr>
          <w:rFonts w:asciiTheme="minorHAnsi" w:hAnsiTheme="minorHAnsi" w:cstheme="minorHAnsi"/>
          <w:sz w:val="22"/>
          <w:szCs w:val="22"/>
        </w:rPr>
        <w:t>to take Control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!</w:t>
      </w:r>
      <w:r w:rsidRPr="00FD512B">
        <w:rPr>
          <w:rFonts w:asciiTheme="minorHAnsi" w:hAnsiTheme="minorHAnsi" w:cstheme="minorHAnsi"/>
          <w:sz w:val="22"/>
          <w:szCs w:val="22"/>
        </w:rPr>
        <w:t>, Georgia HIMA Annual Convention, August, 2009</w:t>
      </w:r>
    </w:p>
    <w:p w14:paraId="37ED0437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AC789F3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Effective 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 and Interview Skills, Georgia HIMA Annual Convention, August, 2009</w:t>
      </w:r>
    </w:p>
    <w:p w14:paraId="7403EC31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589077D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It’s Your Career – How to take Control!, Florida HIMA Annual Convention, July, 2009</w:t>
      </w:r>
    </w:p>
    <w:p w14:paraId="04F131A3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409EAEB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It’s Your Career – How to take Control!, Maine HIMA Annual Convention, June, 2009</w:t>
      </w:r>
    </w:p>
    <w:p w14:paraId="7B8615C1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1FD8BE4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Effective 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 and Interview Skills, Maine HIMA Annual Convention, June, 2009</w:t>
      </w:r>
    </w:p>
    <w:p w14:paraId="56EC908E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C72728C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Interview &amp; 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 xml:space="preserve">riting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 xml:space="preserve">orkshop, 6 New England State HIMA </w:t>
      </w:r>
      <w:r w:rsidRPr="00FD512B">
        <w:rPr>
          <w:rFonts w:asciiTheme="minorHAnsi" w:hAnsiTheme="minorHAnsi" w:cstheme="minorHAnsi"/>
          <w:sz w:val="22"/>
          <w:szCs w:val="22"/>
        </w:rPr>
        <w:t>Annual Convention, May, 2009</w:t>
      </w:r>
    </w:p>
    <w:p w14:paraId="5DA15254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0E048D2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Behavioral Interviewing Techniques, Gulf Coast HIMA, St. Petersburg, FL , Septe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ber, 2008</w:t>
      </w:r>
    </w:p>
    <w:p w14:paraId="07564DC6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4F26239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Behavioral Interviewing Techniques &amp; Preparation Pre-conference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orkshop, AHIMA Annual</w:t>
      </w:r>
    </w:p>
    <w:p w14:paraId="31AEEE83" w14:textId="77777777" w:rsidR="004E6C89" w:rsidRPr="00FD512B" w:rsidRDefault="00966888">
      <w:pPr>
        <w:spacing w:before="3"/>
        <w:ind w:left="5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Convention, Philadelphia, Octo</w:t>
      </w:r>
      <w:r w:rsidRPr="00FD512B">
        <w:rPr>
          <w:rFonts w:asciiTheme="minorHAnsi" w:hAnsiTheme="minorHAnsi" w:cstheme="minorHAnsi"/>
          <w:sz w:val="22"/>
          <w:szCs w:val="22"/>
        </w:rPr>
        <w:t>ber, 2007</w:t>
      </w:r>
    </w:p>
    <w:p w14:paraId="1F00EE36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1BF4033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Showcase Your Talents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ith Your 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e, Florida HIMA Annual Convention, June, 2007</w:t>
      </w:r>
    </w:p>
    <w:p w14:paraId="210E88F2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5A86A08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Interviewing Skills &amp; Secrets, Southwest Florida HIMA, Nove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ber, 2006</w:t>
      </w:r>
    </w:p>
    <w:p w14:paraId="68F895A3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3917B2A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Paths, AHIMA Annual Convention - Student Acade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y, Denver</w:t>
      </w:r>
      <w:r w:rsidRPr="00FD512B">
        <w:rPr>
          <w:rFonts w:asciiTheme="minorHAnsi" w:hAnsiTheme="minorHAnsi" w:cstheme="minorHAnsi"/>
          <w:sz w:val="22"/>
          <w:szCs w:val="22"/>
        </w:rPr>
        <w:t>, October, 2006</w:t>
      </w:r>
    </w:p>
    <w:p w14:paraId="1F2EB1C8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D670FFC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Mock Interviews, AHIMA Annual Convention - Student Acade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y, Denver, October, 2006</w:t>
      </w:r>
    </w:p>
    <w:p w14:paraId="55DD1794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DDE6B39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Environ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ental Scanning Session Facilitator, Florida HIMA Leadership Conference, Sept., 2006</w:t>
      </w:r>
    </w:p>
    <w:p w14:paraId="78C4371B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A82F900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 xml:space="preserve">riting &amp; Interview </w:t>
      </w:r>
      <w:r w:rsidRPr="00FD512B">
        <w:rPr>
          <w:rFonts w:asciiTheme="minorHAnsi" w:hAnsiTheme="minorHAnsi" w:cstheme="minorHAnsi"/>
          <w:sz w:val="22"/>
          <w:szCs w:val="22"/>
        </w:rPr>
        <w:t>Techniques full day workshop, Suncoast HIMA, August, 2006</w:t>
      </w:r>
    </w:p>
    <w:p w14:paraId="2D9747F2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FAFEBAD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Tools of the Trade, Florida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July, 2006</w:t>
      </w:r>
    </w:p>
    <w:p w14:paraId="3AF120BE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F81EB25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Can I help you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FD512B">
        <w:rPr>
          <w:rFonts w:asciiTheme="minorHAnsi" w:hAnsiTheme="minorHAnsi" w:cstheme="minorHAnsi"/>
          <w:sz w:val="22"/>
          <w:szCs w:val="22"/>
        </w:rPr>
        <w:t>, Oregon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May, 2005.</w:t>
      </w:r>
    </w:p>
    <w:p w14:paraId="4626C747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8B7CAA7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Drea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s t</w:t>
      </w:r>
      <w:r w:rsidRPr="00FD512B">
        <w:rPr>
          <w:rFonts w:asciiTheme="minorHAnsi" w:hAnsiTheme="minorHAnsi" w:cstheme="minorHAnsi"/>
          <w:sz w:val="22"/>
          <w:szCs w:val="22"/>
        </w:rPr>
        <w:t>o Reality, New Jersey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June, 2004</w:t>
      </w:r>
    </w:p>
    <w:p w14:paraId="1DE65D09" w14:textId="77777777" w:rsidR="004E6C89" w:rsidRPr="00FD512B" w:rsidRDefault="004E6C8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98BD91E" w14:textId="77777777" w:rsidR="004E6C89" w:rsidRPr="00FD512B" w:rsidRDefault="00966888">
      <w:pPr>
        <w:ind w:left="5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ent: By Choice, By Chance or By Crisis, Oregon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</w:t>
      </w:r>
    </w:p>
    <w:p w14:paraId="75152C3C" w14:textId="77777777" w:rsidR="004E6C89" w:rsidRPr="00FD512B" w:rsidRDefault="00966888">
      <w:pPr>
        <w:spacing w:before="3"/>
        <w:ind w:left="5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Association, May, 2004.</w:t>
      </w:r>
    </w:p>
    <w:p w14:paraId="484EFFEB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9BCB99C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es That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ork, Oregon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</w:t>
      </w:r>
      <w:r w:rsidRPr="00FD512B">
        <w:rPr>
          <w:rFonts w:asciiTheme="minorHAnsi" w:hAnsiTheme="minorHAnsi" w:cstheme="minorHAnsi"/>
          <w:sz w:val="22"/>
          <w:szCs w:val="22"/>
        </w:rPr>
        <w:t>t Association, May, 2004.</w:t>
      </w:r>
    </w:p>
    <w:p w14:paraId="782943F9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221B166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ent: By Choice, By Chance or By Crisis,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ashington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</w:t>
      </w:r>
    </w:p>
    <w:p w14:paraId="419F7F54" w14:textId="77777777" w:rsidR="004E6C89" w:rsidRPr="00FD512B" w:rsidRDefault="00966888">
      <w:pPr>
        <w:spacing w:before="3"/>
        <w:ind w:left="5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April, 2004.</w:t>
      </w:r>
    </w:p>
    <w:p w14:paraId="1EE49B39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323AE27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es That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 xml:space="preserve">ork,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ashington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ent Association, April, </w:t>
      </w:r>
      <w:r w:rsidRPr="00FD512B">
        <w:rPr>
          <w:rFonts w:asciiTheme="minorHAnsi" w:hAnsiTheme="minorHAnsi" w:cstheme="minorHAnsi"/>
          <w:sz w:val="22"/>
          <w:szCs w:val="22"/>
        </w:rPr>
        <w:t>2004.</w:t>
      </w:r>
    </w:p>
    <w:p w14:paraId="4ADCDCD8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61119AC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ent: By Choice, By Chance or By Crisis, Virginia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</w:t>
      </w:r>
    </w:p>
    <w:p w14:paraId="29128EBD" w14:textId="77777777" w:rsidR="004E6C89" w:rsidRPr="00FD512B" w:rsidRDefault="00966888">
      <w:pPr>
        <w:spacing w:before="3"/>
        <w:ind w:left="5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Association, May, 2002.</w:t>
      </w:r>
    </w:p>
    <w:p w14:paraId="47FAA56D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5A92C59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es That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ork, Virginia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May, 2002.</w:t>
      </w:r>
    </w:p>
    <w:p w14:paraId="761745CB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5DD7980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AHIMA Update – </w:t>
      </w:r>
      <w:r w:rsidRPr="00FD512B">
        <w:rPr>
          <w:rFonts w:asciiTheme="minorHAnsi" w:hAnsiTheme="minorHAnsi" w:cstheme="minorHAnsi"/>
          <w:sz w:val="22"/>
          <w:szCs w:val="22"/>
        </w:rPr>
        <w:t>Leadership Links, Florida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June,</w:t>
      </w:r>
    </w:p>
    <w:p w14:paraId="4C8B0DF9" w14:textId="77777777" w:rsidR="004E6C89" w:rsidRPr="00FD512B" w:rsidRDefault="00966888">
      <w:pPr>
        <w:spacing w:before="3"/>
        <w:ind w:left="5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2001.</w:t>
      </w:r>
    </w:p>
    <w:p w14:paraId="0DA3E7A5" w14:textId="77777777" w:rsidR="004E6C89" w:rsidRPr="00FD512B" w:rsidRDefault="004E6C8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3FA64C7" w14:textId="77777777" w:rsidR="004E6C89" w:rsidRPr="00FD512B" w:rsidRDefault="004E6C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F91D35" w14:textId="77777777" w:rsidR="004E6C89" w:rsidRPr="00FD512B" w:rsidRDefault="004E6C8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E237D8" w14:textId="77777777" w:rsidR="004E6C89" w:rsidRPr="00FD512B" w:rsidRDefault="00966888">
      <w:pPr>
        <w:ind w:left="14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i/>
          <w:sz w:val="22"/>
          <w:szCs w:val="22"/>
          <w:u w:color="000000"/>
        </w:rPr>
        <w:t>Recent/Scheduled  Conference  Presentations Continued</w:t>
      </w:r>
    </w:p>
    <w:p w14:paraId="63853F25" w14:textId="77777777" w:rsidR="004E6C89" w:rsidRPr="00FD512B" w:rsidRDefault="004E6C8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9D45AF1" w14:textId="77777777" w:rsidR="004E6C89" w:rsidRPr="00FD512B" w:rsidRDefault="00966888">
      <w:pPr>
        <w:tabs>
          <w:tab w:val="left" w:pos="500"/>
        </w:tabs>
        <w:spacing w:line="242" w:lineRule="auto"/>
        <w:ind w:left="508" w:right="848" w:hanging="360"/>
        <w:rPr>
          <w:rFonts w:asciiTheme="minorHAnsi" w:hAnsiTheme="minorHAnsi" w:cstheme="minorHAnsi"/>
          <w:sz w:val="22"/>
          <w:szCs w:val="22"/>
        </w:rPr>
        <w:sectPr w:rsidR="004E6C89" w:rsidRPr="00FD512B">
          <w:pgSz w:w="12240" w:h="15840"/>
          <w:pgMar w:top="780" w:right="860" w:bottom="280" w:left="860" w:header="582" w:footer="0" w:gutter="0"/>
          <w:cols w:space="720"/>
        </w:sect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>AHIMA Update – Leadership Links, Gulf Coast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ent Association, March, </w:t>
      </w:r>
      <w:r w:rsidRPr="00FD512B">
        <w:rPr>
          <w:rFonts w:asciiTheme="minorHAnsi" w:hAnsiTheme="minorHAnsi" w:cstheme="minorHAnsi"/>
          <w:sz w:val="22"/>
          <w:szCs w:val="22"/>
        </w:rPr>
        <w:t>2001.</w:t>
      </w:r>
    </w:p>
    <w:p w14:paraId="32B183A1" w14:textId="77777777" w:rsidR="004E6C89" w:rsidRPr="00FD512B" w:rsidRDefault="004E6C89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F13742E" w14:textId="77777777" w:rsidR="004E6C89" w:rsidRPr="00FD512B" w:rsidRDefault="00966888">
      <w:pPr>
        <w:spacing w:before="17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AHIMA Update – Making Connections Through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unity, South Carolina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</w:t>
      </w:r>
    </w:p>
    <w:p w14:paraId="085CE780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July, 2000.</w:t>
      </w:r>
    </w:p>
    <w:p w14:paraId="6F29C45B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05ED35E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AHIMA Update – Making Connections Through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unity, Florida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</w:t>
      </w:r>
    </w:p>
    <w:p w14:paraId="40DF7DD0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Jun</w:t>
      </w:r>
      <w:r w:rsidRPr="00FD512B">
        <w:rPr>
          <w:rFonts w:asciiTheme="minorHAnsi" w:hAnsiTheme="minorHAnsi" w:cstheme="minorHAnsi"/>
          <w:sz w:val="22"/>
          <w:szCs w:val="22"/>
        </w:rPr>
        <w:t>e, 2000.</w:t>
      </w:r>
    </w:p>
    <w:p w14:paraId="58EA6509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332E742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AHIMA Update – Making Connections Through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unity, Kentucky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</w:t>
      </w:r>
    </w:p>
    <w:p w14:paraId="42DE926A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June, 2000.</w:t>
      </w:r>
    </w:p>
    <w:p w14:paraId="6FA3B243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5FAB8A9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AHIMA Update – Making Connections Through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unity, Louisiana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</w:t>
      </w:r>
    </w:p>
    <w:p w14:paraId="2E8B2335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ent </w:t>
      </w:r>
      <w:r w:rsidRPr="00FD512B">
        <w:rPr>
          <w:rFonts w:asciiTheme="minorHAnsi" w:hAnsiTheme="minorHAnsi" w:cstheme="minorHAnsi"/>
          <w:sz w:val="22"/>
          <w:szCs w:val="22"/>
        </w:rPr>
        <w:t>Association, May, 2000.</w:t>
      </w:r>
    </w:p>
    <w:p w14:paraId="2AD26CD1" w14:textId="77777777" w:rsidR="004E6C89" w:rsidRPr="00FD512B" w:rsidRDefault="00966888">
      <w:pPr>
        <w:spacing w:before="3"/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AHIMA Update – Making Connections Through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unity, Missouri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</w:t>
      </w:r>
    </w:p>
    <w:p w14:paraId="65A5491E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May, 2000.</w:t>
      </w:r>
    </w:p>
    <w:p w14:paraId="10F2F0C6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30B8C7B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AHIMA Update – Making Connections Through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unity, Arkansas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</w:t>
      </w:r>
    </w:p>
    <w:p w14:paraId="7D193F7E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</w:t>
      </w:r>
      <w:r w:rsidRPr="00FD512B">
        <w:rPr>
          <w:rFonts w:asciiTheme="minorHAnsi" w:hAnsiTheme="minorHAnsi" w:cstheme="minorHAnsi"/>
          <w:sz w:val="22"/>
          <w:szCs w:val="22"/>
        </w:rPr>
        <w:t>iation, May, 2000.</w:t>
      </w:r>
    </w:p>
    <w:p w14:paraId="4CA5CBCB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F8810E0" w14:textId="77777777" w:rsidR="004E6C89" w:rsidRPr="00FD512B" w:rsidRDefault="00966888">
      <w:pPr>
        <w:tabs>
          <w:tab w:val="left" w:pos="460"/>
        </w:tabs>
        <w:spacing w:line="242" w:lineRule="auto"/>
        <w:ind w:left="468" w:right="618" w:hanging="360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>AHIMA Update - Principals of Partnership, Texas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June, 1999.</w:t>
      </w:r>
    </w:p>
    <w:p w14:paraId="71FC2AF4" w14:textId="77777777" w:rsidR="004E6C89" w:rsidRPr="00FD512B" w:rsidRDefault="004E6C8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208BAB7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AHIMA Update - Principals of Partnership, New Mexico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</w:t>
      </w:r>
    </w:p>
    <w:p w14:paraId="53EFE3DC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Association, April, 1999.</w:t>
      </w:r>
    </w:p>
    <w:p w14:paraId="35053F9F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566824B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ent: By Choice, By Chance or By Crisis, New Mexico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</w:t>
      </w:r>
    </w:p>
    <w:p w14:paraId="68A12E51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April, 1999.</w:t>
      </w:r>
    </w:p>
    <w:p w14:paraId="0A7AC6AD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32487E2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es That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ork, AHIMA Multi-Specialty Group, Balti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ore, MD, March, 1999.</w:t>
      </w:r>
    </w:p>
    <w:p w14:paraId="4B7DA2F2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DE10072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es That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ork, Nebraska Hea</w:t>
      </w:r>
      <w:r w:rsidRPr="00FD512B">
        <w:rPr>
          <w:rFonts w:asciiTheme="minorHAnsi" w:hAnsiTheme="minorHAnsi" w:cstheme="minorHAnsi"/>
          <w:sz w:val="22"/>
          <w:szCs w:val="22"/>
        </w:rPr>
        <w:t>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Septe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ber, 1998.</w:t>
      </w:r>
    </w:p>
    <w:p w14:paraId="2BDAE9C9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8478BBB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ent: By Choice, By Chance or By Crisis, Nebraska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</w:t>
      </w:r>
    </w:p>
    <w:p w14:paraId="3BC831E4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Association, Septe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ber, 1998.</w:t>
      </w:r>
    </w:p>
    <w:p w14:paraId="0A2ED112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1175FD4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nning 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es,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bined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eeting of </w:t>
      </w:r>
      <w:r w:rsidRPr="00FD512B">
        <w:rPr>
          <w:rFonts w:asciiTheme="minorHAnsi" w:hAnsiTheme="minorHAnsi" w:cstheme="minorHAnsi"/>
          <w:sz w:val="22"/>
          <w:szCs w:val="22"/>
        </w:rPr>
        <w:t>Massachusetts, Connecticut, New Ha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pshire and Rhode</w:t>
      </w:r>
    </w:p>
    <w:p w14:paraId="38C41C03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Island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Associations, June, 1998.</w:t>
      </w:r>
    </w:p>
    <w:p w14:paraId="56736A51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4C28D5A" w14:textId="77777777" w:rsidR="004E6C89" w:rsidRPr="00FD512B" w:rsidRDefault="00966888">
      <w:pPr>
        <w:tabs>
          <w:tab w:val="left" w:pos="460"/>
        </w:tabs>
        <w:spacing w:line="242" w:lineRule="auto"/>
        <w:ind w:left="468" w:right="214" w:hanging="360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ent: By Choice, By Chance or By Crisis,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bined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eeting of Massachusetts, Connecticut, New Ha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pshire and Rhode Island Healt</w:t>
      </w:r>
      <w:r w:rsidRPr="00FD512B">
        <w:rPr>
          <w:rFonts w:asciiTheme="minorHAnsi" w:hAnsiTheme="minorHAnsi" w:cstheme="minorHAnsi"/>
          <w:sz w:val="22"/>
          <w:szCs w:val="22"/>
        </w:rPr>
        <w:t>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Associations, June,</w:t>
      </w:r>
    </w:p>
    <w:p w14:paraId="56B58D10" w14:textId="77777777" w:rsidR="004E6C89" w:rsidRPr="00FD512B" w:rsidRDefault="00966888">
      <w:pPr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1998.</w:t>
      </w:r>
    </w:p>
    <w:p w14:paraId="0DF170B6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27DBE0D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es for the Nineties,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sconsin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April, 1998.</w:t>
      </w:r>
    </w:p>
    <w:p w14:paraId="2CF0BA96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A32D95F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ent: By Choice, By Chance or By Crisis,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sconsin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ation </w:t>
      </w: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</w:t>
      </w:r>
    </w:p>
    <w:p w14:paraId="7BC9E9EC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Association, April, 1998.</w:t>
      </w:r>
    </w:p>
    <w:p w14:paraId="0C200FD4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50BECB1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ent: By Choice, By Chance or By Crisis, Broward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</w:t>
      </w:r>
    </w:p>
    <w:p w14:paraId="75841060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Association, Dece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ber, 1997.</w:t>
      </w:r>
    </w:p>
    <w:p w14:paraId="6675170D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5024862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</w:t>
      </w:r>
      <w:r w:rsidRPr="00FD512B">
        <w:rPr>
          <w:rFonts w:asciiTheme="minorHAnsi" w:eastAsia="Segoe MDL2 Assets" w:hAnsiTheme="minorHAnsi" w:cstheme="minorHAnsi"/>
          <w:spacing w:val="25"/>
          <w:w w:val="45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ent: By Choice, By Chance or By Crisis, 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erican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</w:t>
      </w:r>
      <w:r w:rsidRPr="00FD512B">
        <w:rPr>
          <w:rFonts w:asciiTheme="minorHAnsi" w:hAnsiTheme="minorHAnsi" w:cstheme="minorHAnsi"/>
          <w:sz w:val="22"/>
          <w:szCs w:val="22"/>
        </w:rPr>
        <w:t>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</w:t>
      </w:r>
    </w:p>
    <w:p w14:paraId="339F9857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Association, October, 1997.</w:t>
      </w:r>
    </w:p>
    <w:p w14:paraId="0CA4190D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E61BA3A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ent: By Choice, By Chance or By Crisis, N.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. Florida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</w:t>
      </w:r>
    </w:p>
    <w:p w14:paraId="563206E1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Septe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ber, 1997.</w:t>
      </w:r>
    </w:p>
    <w:p w14:paraId="583ECE56" w14:textId="77777777" w:rsidR="004E6C89" w:rsidRPr="00FD512B" w:rsidRDefault="004E6C89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C7EA8F5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i/>
          <w:sz w:val="22"/>
          <w:szCs w:val="22"/>
          <w:u w:color="000000"/>
        </w:rPr>
        <w:t>Recent/Scheduled  Conference  Presentations Continued</w:t>
      </w:r>
    </w:p>
    <w:p w14:paraId="2224B88A" w14:textId="77777777" w:rsidR="004E6C89" w:rsidRPr="00FD512B" w:rsidRDefault="004E6C8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5C85195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Career </w:t>
      </w: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ent: By Choice, By Chance or By Crisis, Panhandle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</w:t>
      </w:r>
    </w:p>
    <w:p w14:paraId="20EEBDF6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  <w:sectPr w:rsidR="004E6C89" w:rsidRPr="00FD512B">
          <w:pgSz w:w="12240" w:h="15840"/>
          <w:pgMar w:top="780" w:right="900" w:bottom="280" w:left="900" w:header="582" w:footer="0" w:gutter="0"/>
          <w:cols w:space="720"/>
        </w:sectPr>
      </w:pPr>
      <w:r w:rsidRPr="00FD512B">
        <w:rPr>
          <w:rFonts w:asciiTheme="minorHAnsi" w:hAnsiTheme="minorHAnsi" w:cstheme="minorHAnsi"/>
          <w:sz w:val="22"/>
          <w:szCs w:val="22"/>
        </w:rPr>
        <w:t>Association, January, 1997.</w:t>
      </w:r>
    </w:p>
    <w:p w14:paraId="01FA5186" w14:textId="77777777" w:rsidR="004E6C89" w:rsidRPr="00FD512B" w:rsidRDefault="00966888">
      <w:pPr>
        <w:spacing w:before="81"/>
        <w:ind w:right="1632"/>
        <w:jc w:val="right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lastRenderedPageBreak/>
        <w:t>Page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7</w:t>
      </w:r>
    </w:p>
    <w:p w14:paraId="7B163C45" w14:textId="77777777" w:rsidR="004E6C89" w:rsidRPr="00FD512B" w:rsidRDefault="00966888">
      <w:pPr>
        <w:tabs>
          <w:tab w:val="left" w:pos="460"/>
        </w:tabs>
        <w:spacing w:before="3" w:line="242" w:lineRule="auto"/>
        <w:ind w:left="468" w:right="217" w:hanging="360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Sy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posium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Presenter, 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erican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Orlando, 1996</w:t>
      </w:r>
    </w:p>
    <w:p w14:paraId="1F1324EC" w14:textId="77777777" w:rsidR="004E6C89" w:rsidRPr="00FD512B" w:rsidRDefault="004E6C8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C7C33E6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- By Choice, By Chance or</w:t>
      </w:r>
      <w:r w:rsidRPr="00FD512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By Crisis, Suncoast HIMA, Florida HIMA Annual</w:t>
      </w:r>
    </w:p>
    <w:p w14:paraId="03DFC0F2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Convention, and Southwest HIMA 1996</w:t>
      </w:r>
    </w:p>
    <w:p w14:paraId="39F9B4D8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B9B8D66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Network Discussion Group Facilitator, 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erican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</w:t>
      </w:r>
    </w:p>
    <w:p w14:paraId="598C4E1B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 Annua</w:t>
      </w:r>
      <w:r w:rsidRPr="00FD512B">
        <w:rPr>
          <w:rFonts w:asciiTheme="minorHAnsi" w:hAnsiTheme="minorHAnsi" w:cstheme="minorHAnsi"/>
          <w:sz w:val="22"/>
          <w:szCs w:val="22"/>
        </w:rPr>
        <w:t>l Convention, Philadelphia, 1995</w:t>
      </w:r>
    </w:p>
    <w:p w14:paraId="769D49A8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B1FA8CC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Star Trek - The H.I.M. Challenge, 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erican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 Annual</w:t>
      </w:r>
    </w:p>
    <w:p w14:paraId="589B49D6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Convention, Las Vegas, 1994</w:t>
      </w:r>
    </w:p>
    <w:p w14:paraId="586C8BA1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735871D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Drea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s to Reality - A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nning 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e, St. Petersburg Junior College Guest </w:t>
      </w:r>
      <w:r w:rsidRPr="00FD512B">
        <w:rPr>
          <w:rFonts w:asciiTheme="minorHAnsi" w:hAnsiTheme="minorHAnsi" w:cstheme="minorHAnsi"/>
          <w:sz w:val="22"/>
          <w:szCs w:val="22"/>
        </w:rPr>
        <w:t>Lecturer, 1994</w:t>
      </w:r>
    </w:p>
    <w:p w14:paraId="3B8D4564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5ABEFB6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Board of Directors Report, Tri - County He</w:t>
      </w:r>
      <w:r w:rsidRPr="00FD512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D512B">
        <w:rPr>
          <w:rFonts w:asciiTheme="minorHAnsi" w:hAnsiTheme="minorHAnsi" w:cstheme="minorHAnsi"/>
          <w:sz w:val="22"/>
          <w:szCs w:val="22"/>
        </w:rPr>
        <w:t>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1994</w:t>
      </w:r>
    </w:p>
    <w:p w14:paraId="2017DF8D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EE7F42C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Star Trek - The H.I.M. Challenge, Florida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 Annual</w:t>
      </w:r>
    </w:p>
    <w:p w14:paraId="338F0E8E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Convention, 1994</w:t>
      </w:r>
    </w:p>
    <w:p w14:paraId="122E3DDF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3085727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Drea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s To </w:t>
      </w:r>
      <w:r w:rsidRPr="00FD512B">
        <w:rPr>
          <w:rFonts w:asciiTheme="minorHAnsi" w:hAnsiTheme="minorHAnsi" w:cstheme="minorHAnsi"/>
          <w:sz w:val="22"/>
          <w:szCs w:val="22"/>
        </w:rPr>
        <w:t>Reality, Central Florida Confidentiality Conference, 1994</w:t>
      </w:r>
    </w:p>
    <w:p w14:paraId="42041D0E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2DB6A2B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Today’s Techniques For 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riting, Gulf Coast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</w:t>
      </w:r>
    </w:p>
    <w:p w14:paraId="2684C36C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1994</w:t>
      </w:r>
    </w:p>
    <w:p w14:paraId="4E49CADE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FF88F2B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Finding Your Fantasy Position, Physician Office Managers Association, 1994</w:t>
      </w:r>
    </w:p>
    <w:p w14:paraId="7D9973BB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2F9CABE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Designing A Life, Tri-Region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Conference, South Florida, 1993</w:t>
      </w:r>
    </w:p>
    <w:p w14:paraId="43E38D9A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BBC17BB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es That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ork, Tri-Region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Conference, 1993</w:t>
      </w:r>
    </w:p>
    <w:p w14:paraId="49E70FB0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051B9F7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H.I.M. Jeopardy, Florida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</w:t>
      </w:r>
      <w:r w:rsidRPr="00FD512B">
        <w:rPr>
          <w:rFonts w:asciiTheme="minorHAnsi" w:hAnsiTheme="minorHAnsi" w:cstheme="minorHAnsi"/>
          <w:sz w:val="22"/>
          <w:szCs w:val="22"/>
        </w:rPr>
        <w:t>iation Annual Convention, 1993</w:t>
      </w:r>
    </w:p>
    <w:p w14:paraId="1A580935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E65ECE1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“Can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>e Talk,” Florida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 Mid-Year Meeting, 1993</w:t>
      </w:r>
    </w:p>
    <w:p w14:paraId="673D372C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27A7F1B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Drea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s to Reality - A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nning 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e, St. Petersburg Junior College Guest Lecturer, 1993</w:t>
      </w:r>
    </w:p>
    <w:p w14:paraId="206B0CC5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5D5B2DD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The Magic Of Enthu</w:t>
      </w:r>
      <w:r w:rsidRPr="00FD512B">
        <w:rPr>
          <w:rFonts w:asciiTheme="minorHAnsi" w:hAnsiTheme="minorHAnsi" w:cstheme="minorHAnsi"/>
          <w:sz w:val="22"/>
          <w:szCs w:val="22"/>
        </w:rPr>
        <w:t>siasm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- Central Florida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1992</w:t>
      </w:r>
    </w:p>
    <w:p w14:paraId="323BA533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53D51FF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H.I.M. - The Next Generation, 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erican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 Annual</w:t>
      </w:r>
    </w:p>
    <w:p w14:paraId="0C7F6D85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Convention, St. Louis, 1992</w:t>
      </w:r>
    </w:p>
    <w:p w14:paraId="0F993E8B" w14:textId="77777777" w:rsidR="004E6C89" w:rsidRPr="00FD512B" w:rsidRDefault="004E6C89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50108F5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b/>
          <w:i/>
          <w:sz w:val="22"/>
          <w:szCs w:val="22"/>
          <w:u w:color="000000"/>
        </w:rPr>
        <w:t xml:space="preserve"> </w:t>
      </w:r>
      <w:r w:rsidRPr="00FD512B">
        <w:rPr>
          <w:rFonts w:asciiTheme="minorHAnsi" w:hAnsiTheme="minorHAnsi" w:cstheme="minorHAnsi"/>
          <w:b/>
          <w:i/>
          <w:sz w:val="22"/>
          <w:szCs w:val="22"/>
          <w:u w:color="000000"/>
        </w:rPr>
        <w:t>ARTICLES/PAPERS  PRINTED</w:t>
      </w:r>
    </w:p>
    <w:p w14:paraId="13C143CC" w14:textId="77777777" w:rsidR="004E6C89" w:rsidRPr="00FD512B" w:rsidRDefault="004E6C8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852A3B3" w14:textId="77777777" w:rsidR="004E6C89" w:rsidRPr="00FD512B" w:rsidRDefault="00966888">
      <w:pPr>
        <w:tabs>
          <w:tab w:val="left" w:pos="460"/>
        </w:tabs>
        <w:spacing w:line="242" w:lineRule="auto"/>
        <w:ind w:left="468" w:right="1040" w:hanging="360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512B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512B">
        <w:rPr>
          <w:rFonts w:asciiTheme="minorHAnsi" w:hAnsiTheme="minorHAnsi" w:cstheme="minorHAnsi"/>
          <w:sz w:val="22"/>
          <w:szCs w:val="22"/>
        </w:rPr>
        <w:t xml:space="preserve">Authored House of </w:t>
      </w:r>
      <w:r w:rsidRPr="00FD512B">
        <w:rPr>
          <w:rFonts w:asciiTheme="minorHAnsi" w:hAnsiTheme="minorHAnsi" w:cstheme="minorHAnsi"/>
          <w:sz w:val="22"/>
          <w:szCs w:val="22"/>
        </w:rPr>
        <w:t>Delegates Resolution, “ Bridging the Gap – Education to 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ploy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ent,” 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erican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2005</w:t>
      </w:r>
    </w:p>
    <w:p w14:paraId="155F0BE2" w14:textId="77777777" w:rsidR="004E6C89" w:rsidRPr="00FD512B" w:rsidRDefault="004E6C8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A578855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Contributing Chapter Author “Readable &amp; Rational 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</w:t>
      </w:r>
      <w:r w:rsidRPr="00FD512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D512B">
        <w:rPr>
          <w:rFonts w:asciiTheme="minorHAnsi" w:hAnsiTheme="minorHAnsi" w:cstheme="minorHAnsi"/>
          <w:b/>
          <w:sz w:val="22"/>
          <w:szCs w:val="22"/>
        </w:rPr>
        <w:t xml:space="preserve">,” 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HIM Journeys, A Career Guide for</w:t>
      </w:r>
    </w:p>
    <w:p w14:paraId="0B161DAB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  <w:u w:color="000000"/>
        </w:rPr>
        <w:t xml:space="preserve">HIM 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Professionals</w:t>
      </w:r>
      <w:r w:rsidRPr="00FD512B">
        <w:rPr>
          <w:rFonts w:asciiTheme="minorHAnsi" w:hAnsiTheme="minorHAnsi" w:cstheme="minorHAnsi"/>
          <w:sz w:val="22"/>
          <w:szCs w:val="22"/>
        </w:rPr>
        <w:t>, PRG Publishing, 1997</w:t>
      </w:r>
    </w:p>
    <w:p w14:paraId="6A7CD51A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2083830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“Your Resu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 - A Checklist for Today’s Trends,” 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Journal of A</w:t>
      </w:r>
      <w:r w:rsidRPr="00FD512B">
        <w:rPr>
          <w:rFonts w:asciiTheme="minorHAnsi" w:hAnsiTheme="minorHAnsi" w:cstheme="minorHAnsi"/>
          <w:spacing w:val="-2"/>
          <w:sz w:val="22"/>
          <w:szCs w:val="22"/>
          <w:u w:color="000000"/>
        </w:rPr>
        <w:t>m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erican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  <w:u w:color="000000"/>
        </w:rPr>
        <w:t>m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ation</w:t>
      </w:r>
    </w:p>
    <w:p w14:paraId="206058F0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  <w:u w:color="000000"/>
        </w:rPr>
        <w:t>Association</w:t>
      </w:r>
      <w:r w:rsidRPr="00FD512B">
        <w:rPr>
          <w:rFonts w:asciiTheme="minorHAnsi" w:hAnsiTheme="minorHAnsi" w:cstheme="minorHAnsi"/>
          <w:sz w:val="22"/>
          <w:szCs w:val="22"/>
        </w:rPr>
        <w:t>, January, 1997</w:t>
      </w:r>
    </w:p>
    <w:p w14:paraId="2B40BE50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DD1D5B5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“Career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ent - By Choice, By Chance or By Crisis,” 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Journal of A</w:t>
      </w:r>
      <w:r w:rsidRPr="00FD512B">
        <w:rPr>
          <w:rFonts w:asciiTheme="minorHAnsi" w:hAnsiTheme="minorHAnsi" w:cstheme="minorHAnsi"/>
          <w:spacing w:val="-2"/>
          <w:sz w:val="22"/>
          <w:szCs w:val="22"/>
          <w:u w:color="000000"/>
        </w:rPr>
        <w:t>m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erican Health In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for</w:t>
      </w:r>
      <w:r w:rsidRPr="00FD512B">
        <w:rPr>
          <w:rFonts w:asciiTheme="minorHAnsi" w:hAnsiTheme="minorHAnsi" w:cstheme="minorHAnsi"/>
          <w:spacing w:val="-2"/>
          <w:sz w:val="22"/>
          <w:szCs w:val="22"/>
          <w:u w:color="000000"/>
        </w:rPr>
        <w:t>m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ation</w:t>
      </w:r>
    </w:p>
    <w:p w14:paraId="26006802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  <w:u w:color="000000"/>
        </w:rPr>
        <w:t>Association</w:t>
      </w:r>
      <w:r w:rsidRPr="00FD512B">
        <w:rPr>
          <w:rFonts w:asciiTheme="minorHAnsi" w:hAnsiTheme="minorHAnsi" w:cstheme="minorHAnsi"/>
          <w:sz w:val="22"/>
          <w:szCs w:val="22"/>
        </w:rPr>
        <w:t>, July - August, 1996</w:t>
      </w:r>
    </w:p>
    <w:p w14:paraId="78A2D3E3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9A7B064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“Your Drea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s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z w:val="22"/>
          <w:szCs w:val="22"/>
        </w:rPr>
        <w:t xml:space="preserve">ill Be Prophets,” 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Coastlines</w:t>
      </w:r>
      <w:r w:rsidRPr="00FD512B">
        <w:rPr>
          <w:rFonts w:asciiTheme="minorHAnsi" w:hAnsiTheme="minorHAnsi" w:cstheme="minorHAnsi"/>
          <w:sz w:val="22"/>
          <w:szCs w:val="22"/>
        </w:rPr>
        <w:t>, Florida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</w:t>
      </w:r>
    </w:p>
    <w:p w14:paraId="5126A8CB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Newsletter, 1995</w:t>
      </w:r>
    </w:p>
    <w:p w14:paraId="532663FD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2D6BE80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“AHIMA Team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Talks,” 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Coastlines</w:t>
      </w:r>
      <w:r w:rsidRPr="00FD512B">
        <w:rPr>
          <w:rFonts w:asciiTheme="minorHAnsi" w:hAnsiTheme="minorHAnsi" w:cstheme="minorHAnsi"/>
          <w:sz w:val="22"/>
          <w:szCs w:val="22"/>
        </w:rPr>
        <w:t>, Florida Health In</w:t>
      </w:r>
      <w:r w:rsidRPr="00FD51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D512B">
        <w:rPr>
          <w:rFonts w:asciiTheme="minorHAnsi" w:hAnsiTheme="minorHAnsi" w:cstheme="minorHAnsi"/>
          <w:sz w:val="22"/>
          <w:szCs w:val="22"/>
        </w:rPr>
        <w:t>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ent </w:t>
      </w:r>
      <w:r w:rsidRPr="00FD512B">
        <w:rPr>
          <w:rFonts w:asciiTheme="minorHAnsi" w:hAnsiTheme="minorHAnsi" w:cstheme="minorHAnsi"/>
          <w:sz w:val="22"/>
          <w:szCs w:val="22"/>
        </w:rPr>
        <w:t>Association  Newsletter,</w:t>
      </w:r>
    </w:p>
    <w:p w14:paraId="0356E2F6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  <w:sectPr w:rsidR="004E6C89" w:rsidRPr="00FD512B">
          <w:headerReference w:type="default" r:id="rId9"/>
          <w:pgSz w:w="12240" w:h="15840"/>
          <w:pgMar w:top="640" w:right="960" w:bottom="280" w:left="900" w:header="0" w:footer="0" w:gutter="0"/>
          <w:cols w:space="720"/>
        </w:sectPr>
      </w:pPr>
      <w:r w:rsidRPr="00FD512B">
        <w:rPr>
          <w:rFonts w:asciiTheme="minorHAnsi" w:hAnsiTheme="minorHAnsi" w:cstheme="minorHAnsi"/>
          <w:sz w:val="22"/>
          <w:szCs w:val="22"/>
        </w:rPr>
        <w:t>1995</w:t>
      </w:r>
    </w:p>
    <w:p w14:paraId="374D9C29" w14:textId="77777777" w:rsidR="004E6C89" w:rsidRPr="00FD512B" w:rsidRDefault="004E6C89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76CA27C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“Ti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 For A Check-Up,” 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Coastlines</w:t>
      </w:r>
      <w:r w:rsidRPr="00FD512B">
        <w:rPr>
          <w:rFonts w:asciiTheme="minorHAnsi" w:hAnsiTheme="minorHAnsi" w:cstheme="minorHAnsi"/>
          <w:sz w:val="22"/>
          <w:szCs w:val="22"/>
        </w:rPr>
        <w:t>, Florida Health In</w:t>
      </w:r>
      <w:r w:rsidRPr="00FD51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D512B">
        <w:rPr>
          <w:rFonts w:asciiTheme="minorHAnsi" w:hAnsiTheme="minorHAnsi" w:cstheme="minorHAnsi"/>
          <w:sz w:val="22"/>
          <w:szCs w:val="22"/>
        </w:rPr>
        <w:t>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</w:t>
      </w:r>
    </w:p>
    <w:p w14:paraId="5DA2322E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Newsletter, 1995</w:t>
      </w:r>
    </w:p>
    <w:p w14:paraId="326C0553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515093B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“The Ten Co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D512B">
        <w:rPr>
          <w:rFonts w:asciiTheme="minorHAnsi" w:hAnsiTheme="minorHAnsi" w:cstheme="minorHAnsi"/>
          <w:sz w:val="22"/>
          <w:szCs w:val="22"/>
        </w:rPr>
        <w:t>and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ents of Professional Involve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ent,” 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Coastlines</w:t>
      </w:r>
      <w:r w:rsidRPr="00FD512B">
        <w:rPr>
          <w:rFonts w:asciiTheme="minorHAnsi" w:hAnsiTheme="minorHAnsi" w:cstheme="minorHAnsi"/>
          <w:sz w:val="22"/>
          <w:szCs w:val="22"/>
        </w:rPr>
        <w:t>, Florida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</w:t>
      </w:r>
    </w:p>
    <w:p w14:paraId="43101298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  Newsletter, 1995</w:t>
      </w:r>
    </w:p>
    <w:p w14:paraId="5AA63C4A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663D261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Proposed Bylaw 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end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ent, “ CSA Standardized Cal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D512B">
        <w:rPr>
          <w:rFonts w:asciiTheme="minorHAnsi" w:hAnsiTheme="minorHAnsi" w:cstheme="minorHAnsi"/>
          <w:sz w:val="22"/>
          <w:szCs w:val="22"/>
        </w:rPr>
        <w:t>ndar,” House of Delegates,  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erican Health</w:t>
      </w:r>
    </w:p>
    <w:p w14:paraId="2E8A9181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1994</w:t>
      </w:r>
    </w:p>
    <w:p w14:paraId="14FCD988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331FDD0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Position Paper, “Na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 Standardization - Health </w:t>
      </w:r>
      <w:r w:rsidRPr="00FD512B">
        <w:rPr>
          <w:rFonts w:asciiTheme="minorHAnsi" w:hAnsiTheme="minorHAnsi" w:cstheme="minorHAnsi"/>
          <w:sz w:val="22"/>
          <w:szCs w:val="22"/>
        </w:rPr>
        <w:t>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ent,” 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erican Health</w:t>
      </w:r>
    </w:p>
    <w:p w14:paraId="6FE2F25F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Association, 1993</w:t>
      </w:r>
    </w:p>
    <w:p w14:paraId="7079103C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F70B306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Issue Group Background Paper, House of Delegates,  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erican Health Infor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</w:t>
      </w:r>
    </w:p>
    <w:p w14:paraId="5190D64E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Association, 1993</w:t>
      </w:r>
    </w:p>
    <w:p w14:paraId="3C7A422E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949C25E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“All  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D512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D512B">
        <w:rPr>
          <w:rFonts w:asciiTheme="minorHAnsi" w:hAnsiTheme="minorHAnsi" w:cstheme="minorHAnsi"/>
          <w:sz w:val="22"/>
          <w:szCs w:val="22"/>
        </w:rPr>
        <w:t>nners In This Board Ga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 xml:space="preserve">e,” 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Coastlines</w:t>
      </w:r>
      <w:r w:rsidRPr="00FD512B">
        <w:rPr>
          <w:rFonts w:asciiTheme="minorHAnsi" w:hAnsiTheme="minorHAnsi" w:cstheme="minorHAnsi"/>
          <w:sz w:val="22"/>
          <w:szCs w:val="22"/>
        </w:rPr>
        <w:t>,</w:t>
      </w:r>
      <w:r w:rsidRPr="00FD512B">
        <w:rPr>
          <w:rFonts w:asciiTheme="minorHAnsi" w:hAnsiTheme="minorHAnsi" w:cstheme="minorHAnsi"/>
          <w:sz w:val="22"/>
          <w:szCs w:val="22"/>
        </w:rPr>
        <w:t xml:space="preserve"> Florida Health In</w:t>
      </w:r>
      <w:r w:rsidRPr="00FD51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D512B">
        <w:rPr>
          <w:rFonts w:asciiTheme="minorHAnsi" w:hAnsiTheme="minorHAnsi" w:cstheme="minorHAnsi"/>
          <w:sz w:val="22"/>
          <w:szCs w:val="22"/>
        </w:rPr>
        <w:t>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</w:t>
      </w:r>
    </w:p>
    <w:p w14:paraId="5DB259F4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Newsletter, 1994</w:t>
      </w:r>
    </w:p>
    <w:p w14:paraId="1E31BC43" w14:textId="77777777" w:rsidR="004E6C89" w:rsidRPr="00FD512B" w:rsidRDefault="004E6C8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51008EA" w14:textId="77777777" w:rsidR="004E6C89" w:rsidRPr="00FD512B" w:rsidRDefault="00966888">
      <w:pPr>
        <w:ind w:left="10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FD512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>“Consider Yourself</w:t>
      </w:r>
      <w:r w:rsidRPr="00FD512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FD512B">
        <w:rPr>
          <w:rFonts w:asciiTheme="minorHAnsi" w:hAnsiTheme="minorHAnsi" w:cstheme="minorHAnsi"/>
          <w:sz w:val="22"/>
          <w:szCs w:val="22"/>
        </w:rPr>
        <w:t xml:space="preserve">On Display,” </w:t>
      </w:r>
      <w:r w:rsidRPr="00FD512B">
        <w:rPr>
          <w:rFonts w:asciiTheme="minorHAnsi" w:hAnsiTheme="minorHAnsi" w:cstheme="minorHAnsi"/>
          <w:sz w:val="22"/>
          <w:szCs w:val="22"/>
          <w:u w:color="000000"/>
        </w:rPr>
        <w:t>Coastlines</w:t>
      </w:r>
      <w:r w:rsidRPr="00FD512B">
        <w:rPr>
          <w:rFonts w:asciiTheme="minorHAnsi" w:hAnsiTheme="minorHAnsi" w:cstheme="minorHAnsi"/>
          <w:sz w:val="22"/>
          <w:szCs w:val="22"/>
        </w:rPr>
        <w:t>, Florida Health In</w:t>
      </w:r>
      <w:r w:rsidRPr="00FD512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D512B">
        <w:rPr>
          <w:rFonts w:asciiTheme="minorHAnsi" w:hAnsiTheme="minorHAnsi" w:cstheme="minorHAnsi"/>
          <w:sz w:val="22"/>
          <w:szCs w:val="22"/>
        </w:rPr>
        <w:t>or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ation Manage</w:t>
      </w:r>
      <w:r w:rsidRPr="00FD512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D512B">
        <w:rPr>
          <w:rFonts w:asciiTheme="minorHAnsi" w:hAnsiTheme="minorHAnsi" w:cstheme="minorHAnsi"/>
          <w:sz w:val="22"/>
          <w:szCs w:val="22"/>
        </w:rPr>
        <w:t>ent Association</w:t>
      </w:r>
    </w:p>
    <w:p w14:paraId="0332EA27" w14:textId="77777777" w:rsidR="004E6C89" w:rsidRPr="00FD512B" w:rsidRDefault="00966888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FD512B">
        <w:rPr>
          <w:rFonts w:asciiTheme="minorHAnsi" w:hAnsiTheme="minorHAnsi" w:cstheme="minorHAnsi"/>
          <w:sz w:val="22"/>
          <w:szCs w:val="22"/>
        </w:rPr>
        <w:t>Newsletter, 1994</w:t>
      </w:r>
    </w:p>
    <w:sectPr w:rsidR="004E6C89" w:rsidRPr="00FD512B">
      <w:headerReference w:type="default" r:id="rId10"/>
      <w:pgSz w:w="12240" w:h="15840"/>
      <w:pgMar w:top="780" w:right="940" w:bottom="280" w:left="900" w:header="598" w:footer="0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F0D25" w14:textId="77777777" w:rsidR="00966888" w:rsidRDefault="00966888">
      <w:r>
        <w:separator/>
      </w:r>
    </w:p>
  </w:endnote>
  <w:endnote w:type="continuationSeparator" w:id="0">
    <w:p w14:paraId="08F46D15" w14:textId="77777777" w:rsidR="00966888" w:rsidRDefault="0096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E376D" w14:textId="77777777" w:rsidR="00966888" w:rsidRDefault="00966888">
      <w:r>
        <w:separator/>
      </w:r>
    </w:p>
  </w:footnote>
  <w:footnote w:type="continuationSeparator" w:id="0">
    <w:p w14:paraId="4F19D005" w14:textId="77777777" w:rsidR="00966888" w:rsidRDefault="0096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58027" w14:textId="77777777" w:rsidR="004E6C89" w:rsidRDefault="00966888">
    <w:pPr>
      <w:spacing w:line="200" w:lineRule="exact"/>
    </w:pPr>
    <w:r>
      <w:pict w14:anchorId="3C40403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7.9pt;margin-top:36.35pt;width:516.2pt;height:12pt;z-index:-251658752;mso-position-horizontal-relative:page;mso-position-vertical-relative:page" filled="f" stroked="f">
          <v:textbox inset="0,0,0,0">
            <w:txbxContent>
              <w:p w14:paraId="1ACB9C8D" w14:textId="77777777" w:rsidR="004E6C89" w:rsidRDefault="00966888">
                <w:pPr>
                  <w:tabs>
                    <w:tab w:val="left" w:pos="10300"/>
                  </w:tabs>
                  <w:spacing w:line="220" w:lineRule="exact"/>
                  <w:ind w:left="20" w:right="-30"/>
                </w:pPr>
                <w:r>
                  <w:rPr>
                    <w:u w:val="single" w:color="000000"/>
                  </w:rPr>
                  <w:t xml:space="preserve">                                                                                                                                                                  </w:t>
                </w:r>
                <w:r>
                  <w:rPr>
                    <w:spacing w:val="-21"/>
                    <w:u w:val="single" w:color="000000"/>
                  </w:rPr>
                  <w:t xml:space="preserve"> </w:t>
                </w:r>
                <w:r>
                  <w:rPr>
                    <w:u w:val="single" w:color="000000"/>
                  </w:rPr>
                  <w:t xml:space="preserve">Page </w:t>
                </w:r>
                <w:r>
                  <w:fldChar w:fldCharType="begin"/>
                </w:r>
                <w:r>
                  <w:rPr>
                    <w:u w:val="single" w:color="000000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u w:val="single" w:color="000000"/>
                  </w:rPr>
                  <w:t xml:space="preserve"> </w:t>
                </w:r>
                <w:r>
                  <w:rPr>
                    <w:u w:val="single" w:color="000000"/>
                  </w:rPr>
                  <w:tab/>
                </w:r>
              </w:p>
            </w:txbxContent>
          </v:textbox>
          <w10:wrap anchorx="page" anchory="page"/>
        </v:shape>
      </w:pict>
    </w:r>
  </w:p>
  <w:p w14:paraId="32722D5D" w14:textId="77777777" w:rsidR="00000000" w:rsidRDefault="00966888"/>
  <w:p w14:paraId="6143106A" w14:textId="77777777" w:rsidR="004E6C89" w:rsidRDefault="00966888">
    <w:pPr>
      <w:spacing w:line="200" w:lineRule="exact"/>
    </w:pPr>
    <w:r>
      <w:pict w14:anchorId="07EC6A2E">
        <v:shape id="_x0000_s2051" type="#_x0000_t202" style="position:absolute;margin-left:454.35pt;margin-top:36.35pt;width:30.05pt;height:12pt;z-index:-251659776;mso-position-horizontal-relative:page;mso-position-vertical-relative:page" filled="f" stroked="f">
          <v:textbox inset="0,0,0,0">
            <w:txbxContent>
              <w:p w14:paraId="344CE1F8" w14:textId="77777777" w:rsidR="004E6C89" w:rsidRDefault="00966888">
                <w:pPr>
                  <w:spacing w:line="220" w:lineRule="exact"/>
                  <w:ind w:left="20"/>
                </w:pPr>
                <w:r>
                  <w:t>Page</w:t>
                </w:r>
                <w:r>
                  <w:rPr>
                    <w:spacing w:val="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45912" w14:textId="77777777" w:rsidR="004E6C89" w:rsidRDefault="004E6C89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584A8" w14:textId="77777777" w:rsidR="004E6C89" w:rsidRDefault="00966888">
    <w:pPr>
      <w:spacing w:line="200" w:lineRule="exact"/>
    </w:pPr>
    <w:r>
      <w:pict w14:anchorId="13B2254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4.35pt;margin-top:36.35pt;width:30.05pt;height:12pt;z-index:-251657728;mso-position-horizontal-relative:page;mso-position-vertical-relative:page" filled="f" stroked="f">
          <v:textbox inset="0,0,0,0">
            <w:txbxContent>
              <w:p w14:paraId="3C382199" w14:textId="77777777" w:rsidR="004E6C89" w:rsidRDefault="00966888">
                <w:pPr>
                  <w:spacing w:line="220" w:lineRule="exact"/>
                  <w:ind w:left="20"/>
                </w:pPr>
                <w:r>
                  <w:t>Page</w:t>
                </w:r>
                <w:r>
                  <w:rPr>
                    <w:spacing w:val="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F419B"/>
    <w:multiLevelType w:val="multilevel"/>
    <w:tmpl w:val="169836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C89"/>
    <w:rsid w:val="004E6C89"/>
    <w:rsid w:val="00966888"/>
    <w:rsid w:val="00FD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AC3D47A"/>
  <w15:docId w15:val="{2D4E7FB3-9AEF-4416-A9CB-F9FBCA570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D512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5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mail:%20taran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2709</Words>
  <Characters>15442</Characters>
  <Application>Microsoft Office Word</Application>
  <DocSecurity>0</DocSecurity>
  <Lines>128</Lines>
  <Paragraphs>36</Paragraphs>
  <ScaleCrop>false</ScaleCrop>
  <Company/>
  <LinksUpToDate>false</LinksUpToDate>
  <CharactersWithSpaces>18115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2021-06-28T08:07:00Z</dcterms:created>
  <dcterms:modified xsi:type="dcterms:W3CDTF">2021-06-28T08:19:00Z</dcterms:modified>
</cp:coreProperties>
</file>